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C0094" w14:textId="77777777" w:rsidR="00B15235" w:rsidRPr="00CD4E3C" w:rsidRDefault="00B15235" w:rsidP="00CD4E3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FBF0882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2EB6156E" w14:textId="77777777" w:rsidR="00B15235" w:rsidRPr="00CD4E3C" w:rsidRDefault="00EB6347" w:rsidP="00CD4E3C">
      <w:pPr>
        <w:spacing w:before="63"/>
        <w:ind w:left="1166" w:right="1567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w w:val="95"/>
          <w:sz w:val="22"/>
          <w:szCs w:val="22"/>
        </w:rPr>
        <w:t>Resume</w:t>
      </w:r>
      <w:r w:rsidRPr="00CD4E3C">
        <w:rPr>
          <w:rFonts w:asciiTheme="minorHAnsi" w:eastAsia="Baskerville Old Face" w:hAnsiTheme="minorHAnsi" w:cstheme="minorHAnsi"/>
          <w:spacing w:val="1"/>
          <w:w w:val="95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w w:val="95"/>
          <w:sz w:val="22"/>
          <w:szCs w:val="22"/>
        </w:rPr>
        <w:t>Writing</w:t>
      </w:r>
    </w:p>
    <w:p w14:paraId="1A60EB43" w14:textId="77777777" w:rsidR="00B15235" w:rsidRPr="00CD4E3C" w:rsidRDefault="00EB6347" w:rsidP="00CD4E3C">
      <w:pPr>
        <w:spacing w:before="84"/>
        <w:ind w:left="2224" w:right="2624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w w:val="95"/>
          <w:sz w:val="22"/>
          <w:szCs w:val="22"/>
        </w:rPr>
        <w:t>Handbook</w:t>
      </w:r>
    </w:p>
    <w:p w14:paraId="132E3C10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6FC2F9AB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25F0F661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2828B863" w14:textId="77777777" w:rsidR="00B15235" w:rsidRPr="00CD4E3C" w:rsidRDefault="00B15235" w:rsidP="00CD4E3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D367CF1" w14:textId="77777777" w:rsidR="00B15235" w:rsidRPr="00CD4E3C" w:rsidRDefault="00CD4E3C" w:rsidP="00CD4E3C">
      <w:pPr>
        <w:ind w:left="2347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pict w14:anchorId="4C55B4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5.5pt;height:4in">
            <v:imagedata r:id="rId7" o:title=""/>
          </v:shape>
        </w:pict>
      </w:r>
    </w:p>
    <w:p w14:paraId="6E63EE42" w14:textId="77777777" w:rsidR="00B15235" w:rsidRPr="00CD4E3C" w:rsidRDefault="00B15235" w:rsidP="00CD4E3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AB84979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5AE76539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7A23135F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2EAB1148" w14:textId="77777777" w:rsidR="00B15235" w:rsidRPr="00CD4E3C" w:rsidRDefault="00EB6347" w:rsidP="00CD4E3C">
      <w:pPr>
        <w:spacing w:before="60"/>
        <w:ind w:right="120"/>
        <w:jc w:val="right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w w:val="94"/>
          <w:sz w:val="22"/>
          <w:szCs w:val="22"/>
        </w:rPr>
        <w:t>Mercy</w:t>
      </w:r>
      <w:r w:rsidRPr="00CD4E3C">
        <w:rPr>
          <w:rFonts w:asciiTheme="minorHAnsi" w:eastAsia="Baskerville Old Face" w:hAnsiTheme="minorHAnsi" w:cstheme="minorHAnsi"/>
          <w:spacing w:val="2"/>
          <w:w w:val="94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w w:val="94"/>
          <w:sz w:val="22"/>
          <w:szCs w:val="22"/>
        </w:rPr>
        <w:t>College</w:t>
      </w:r>
    </w:p>
    <w:p w14:paraId="73C2D50A" w14:textId="77777777" w:rsidR="00B15235" w:rsidRPr="00CD4E3C" w:rsidRDefault="00EB6347" w:rsidP="00CD4E3C">
      <w:pPr>
        <w:spacing w:before="30"/>
        <w:ind w:right="119"/>
        <w:jc w:val="right"/>
        <w:rPr>
          <w:rFonts w:asciiTheme="minorHAnsi" w:eastAsia="Baskerville Old Face" w:hAnsiTheme="minorHAnsi" w:cstheme="minorHAnsi"/>
          <w:sz w:val="22"/>
          <w:szCs w:val="22"/>
        </w:rPr>
        <w:sectPr w:rsidR="00B15235" w:rsidRPr="00CD4E3C">
          <w:pgSz w:w="12240" w:h="15840"/>
          <w:pgMar w:top="1480" w:right="1320" w:bottom="280" w:left="1720" w:header="720" w:footer="720" w:gutter="0"/>
          <w:cols w:space="720"/>
        </w:sectPr>
      </w:pPr>
      <w:r w:rsidRPr="00CD4E3C">
        <w:rPr>
          <w:rFonts w:asciiTheme="minorHAnsi" w:eastAsia="Baskerville Old Face" w:hAnsiTheme="minorHAnsi" w:cstheme="minorHAnsi"/>
          <w:w w:val="94"/>
          <w:sz w:val="22"/>
          <w:szCs w:val="22"/>
        </w:rPr>
        <w:t>Career</w:t>
      </w:r>
      <w:r w:rsidRPr="00CD4E3C">
        <w:rPr>
          <w:rFonts w:asciiTheme="minorHAnsi" w:eastAsia="Baskerville Old Face" w:hAnsiTheme="minorHAnsi" w:cstheme="minorHAnsi"/>
          <w:spacing w:val="3"/>
          <w:w w:val="94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w w:val="94"/>
          <w:sz w:val="22"/>
          <w:szCs w:val="22"/>
        </w:rPr>
        <w:t>Development</w:t>
      </w:r>
    </w:p>
    <w:p w14:paraId="1473D154" w14:textId="77777777" w:rsidR="00B15235" w:rsidRPr="00CD4E3C" w:rsidRDefault="00EB6347" w:rsidP="00CD4E3C">
      <w:pPr>
        <w:spacing w:before="97"/>
        <w:ind w:left="3082" w:right="3420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lastRenderedPageBreak/>
        <w:t>Table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of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Contents</w:t>
      </w:r>
    </w:p>
    <w:p w14:paraId="3A323E2F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34887388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71C4F5CE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2C16D207" w14:textId="77777777" w:rsidR="00B15235" w:rsidRPr="00CD4E3C" w:rsidRDefault="00B15235" w:rsidP="00CD4E3C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284297E" w14:textId="77777777" w:rsidR="00B15235" w:rsidRPr="00CD4E3C" w:rsidRDefault="00EB6347" w:rsidP="00CD4E3C">
      <w:pPr>
        <w:ind w:left="100" w:right="2327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Section 1:         </w:t>
      </w:r>
      <w:r w:rsidRPr="00CD4E3C">
        <w:rPr>
          <w:rFonts w:asciiTheme="minorHAnsi" w:eastAsia="Baskerville Old Face" w:hAnsiTheme="minorHAnsi" w:cstheme="minorHAnsi"/>
          <w:spacing w:val="67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Functional Resume Format Section 2:        </w:t>
      </w:r>
      <w:r w:rsidRPr="00CD4E3C">
        <w:rPr>
          <w:rFonts w:asciiTheme="minorHAnsi" w:eastAsia="Baskerville Old Face" w:hAnsiTheme="minorHAnsi" w:cstheme="minorHAnsi"/>
          <w:spacing w:val="85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Chronological Resume Format Section 3:           Internet Resume Format Section 4: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           Resume Writing Hints</w:t>
      </w:r>
    </w:p>
    <w:p w14:paraId="23387D2C" w14:textId="77777777" w:rsidR="00B15235" w:rsidRPr="00CD4E3C" w:rsidRDefault="00EB6347" w:rsidP="00CD4E3C">
      <w:pPr>
        <w:ind w:left="10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position w:val="2"/>
          <w:sz w:val="22"/>
          <w:szCs w:val="22"/>
        </w:rPr>
        <w:t xml:space="preserve">Section 5:        </w:t>
      </w:r>
      <w:r w:rsidRPr="00CD4E3C">
        <w:rPr>
          <w:rFonts w:asciiTheme="minorHAnsi" w:eastAsia="Baskerville Old Face" w:hAnsiTheme="minorHAnsi" w:cstheme="minorHAnsi"/>
          <w:spacing w:val="82"/>
          <w:position w:val="2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position w:val="2"/>
          <w:sz w:val="22"/>
          <w:szCs w:val="22"/>
        </w:rPr>
        <w:t>Sample Functional Resumes</w:t>
      </w:r>
    </w:p>
    <w:p w14:paraId="4926D5E1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71E801DC" w14:textId="77777777" w:rsidR="00B15235" w:rsidRPr="00CD4E3C" w:rsidRDefault="00B15235" w:rsidP="00CD4E3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C9C4F0D" w14:textId="77777777" w:rsidR="00B15235" w:rsidRPr="00CD4E3C" w:rsidRDefault="00EB6347" w:rsidP="00CD4E3C">
      <w:pPr>
        <w:ind w:left="10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Section 6:         </w:t>
      </w:r>
      <w:r w:rsidRPr="00CD4E3C">
        <w:rPr>
          <w:rFonts w:asciiTheme="minorHAnsi" w:eastAsia="Baskerville Old Face" w:hAnsiTheme="minorHAnsi" w:cstheme="minorHAnsi"/>
          <w:spacing w:val="1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Sample Chronological Resumes</w:t>
      </w:r>
    </w:p>
    <w:p w14:paraId="4391A8EC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460A41AC" w14:textId="77777777" w:rsidR="00B15235" w:rsidRPr="00CD4E3C" w:rsidRDefault="00B15235" w:rsidP="00CD4E3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2863875" w14:textId="77777777" w:rsidR="00B15235" w:rsidRPr="00CD4E3C" w:rsidRDefault="00EB6347" w:rsidP="00CD4E3C">
      <w:pPr>
        <w:ind w:left="100" w:right="3499"/>
        <w:rPr>
          <w:rFonts w:asciiTheme="minorHAnsi" w:eastAsia="Baskerville Old Face" w:hAnsiTheme="minorHAnsi" w:cstheme="minorHAnsi"/>
          <w:sz w:val="22"/>
          <w:szCs w:val="22"/>
        </w:rPr>
        <w:sectPr w:rsidR="00B15235" w:rsidRPr="00CD4E3C">
          <w:pgSz w:w="12240" w:h="15840"/>
          <w:pgMar w:top="1080" w:right="1720" w:bottom="280" w:left="1340" w:header="720" w:footer="720" w:gutter="0"/>
          <w:cols w:space="720"/>
        </w:sect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Section 7:          Cover Letter Letters Section 8:          Sample Cover Letters Section 9:          Sample Referenc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e List</w:t>
      </w:r>
    </w:p>
    <w:p w14:paraId="4230933B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5C8D1726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2BBDE90B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2FA2157A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781EB1EC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4C9CAB50" w14:textId="77777777" w:rsidR="00B15235" w:rsidRPr="00CD4E3C" w:rsidRDefault="00B15235" w:rsidP="00CD4E3C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3164EA37" w14:textId="77777777" w:rsidR="00B15235" w:rsidRPr="00CD4E3C" w:rsidRDefault="00EB6347" w:rsidP="00CD4E3C">
      <w:pPr>
        <w:spacing w:before="60"/>
        <w:ind w:left="3693" w:right="3693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Section 1</w:t>
      </w:r>
    </w:p>
    <w:p w14:paraId="077A04C5" w14:textId="77777777" w:rsidR="00B15235" w:rsidRPr="00CD4E3C" w:rsidRDefault="00EB6347" w:rsidP="00CD4E3C">
      <w:pPr>
        <w:spacing w:before="92"/>
        <w:ind w:left="625" w:right="624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w w:val="95"/>
          <w:sz w:val="22"/>
          <w:szCs w:val="22"/>
        </w:rPr>
        <w:t>Functional</w:t>
      </w:r>
      <w:r w:rsidRPr="00CD4E3C">
        <w:rPr>
          <w:rFonts w:asciiTheme="minorHAnsi" w:eastAsia="Baskerville Old Face" w:hAnsiTheme="minorHAnsi" w:cstheme="minorHAnsi"/>
          <w:spacing w:val="1"/>
          <w:w w:val="95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w w:val="95"/>
          <w:sz w:val="22"/>
          <w:szCs w:val="22"/>
        </w:rPr>
        <w:t>Resume</w:t>
      </w:r>
    </w:p>
    <w:p w14:paraId="6F15A34D" w14:textId="77777777" w:rsidR="00B15235" w:rsidRPr="00CD4E3C" w:rsidRDefault="00EB6347" w:rsidP="00CD4E3C">
      <w:pPr>
        <w:spacing w:before="85"/>
        <w:ind w:left="2914" w:right="2914"/>
        <w:jc w:val="center"/>
        <w:rPr>
          <w:rFonts w:asciiTheme="minorHAnsi" w:eastAsia="Baskerville Old Face" w:hAnsiTheme="minorHAnsi" w:cstheme="minorHAnsi"/>
          <w:sz w:val="22"/>
          <w:szCs w:val="22"/>
        </w:rPr>
        <w:sectPr w:rsidR="00B15235" w:rsidRPr="00CD4E3C">
          <w:pgSz w:w="12240" w:h="15840"/>
          <w:pgMar w:top="1480" w:right="1720" w:bottom="280" w:left="1720" w:header="720" w:footer="720" w:gutter="0"/>
          <w:cols w:space="720"/>
        </w:sectPr>
      </w:pPr>
      <w:r w:rsidRPr="00CD4E3C">
        <w:rPr>
          <w:rFonts w:asciiTheme="minorHAnsi" w:eastAsia="Baskerville Old Face" w:hAnsiTheme="minorHAnsi" w:cstheme="minorHAnsi"/>
          <w:w w:val="95"/>
          <w:sz w:val="22"/>
          <w:szCs w:val="22"/>
        </w:rPr>
        <w:t>Format</w:t>
      </w:r>
    </w:p>
    <w:p w14:paraId="610DC3B9" w14:textId="4BC648BA" w:rsidR="00B15235" w:rsidRPr="00CD4E3C" w:rsidRDefault="00EB6347" w:rsidP="00CD4E3C">
      <w:pPr>
        <w:spacing w:before="97"/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lastRenderedPageBreak/>
        <w:t>Funct</w:t>
      </w:r>
      <w:r w:rsidRPr="00CD4E3C">
        <w:rPr>
          <w:rFonts w:asciiTheme="minorHAnsi" w:eastAsia="Baskerville Old Face" w:hAnsiTheme="minorHAnsi" w:cstheme="minorHAnsi"/>
          <w:spacing w:val="2"/>
          <w:sz w:val="22"/>
          <w:szCs w:val="22"/>
        </w:rPr>
        <w:t>i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onal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Resume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Format</w:t>
      </w:r>
    </w:p>
    <w:p w14:paraId="681A7A74" w14:textId="77777777" w:rsidR="00B15235" w:rsidRPr="00CD4E3C" w:rsidRDefault="00B15235" w:rsidP="00CD4E3C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40D425A" w14:textId="10E0DB1E" w:rsidR="00B15235" w:rsidRPr="00CD4E3C" w:rsidRDefault="00EB6347" w:rsidP="00CD4E3C">
      <w:pPr>
        <w:ind w:left="120" w:right="433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A functi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nal re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su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me stresses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skill s</w:t>
      </w:r>
      <w:r w:rsidRPr="00CD4E3C">
        <w:rPr>
          <w:rFonts w:asciiTheme="minorHAnsi" w:eastAsia="Baskerville Old Face" w:hAnsiTheme="minorHAnsi" w:cstheme="minorHAnsi"/>
          <w:spacing w:val="-4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ts, accomplishments, and p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rsonal qualities minimizing work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history and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dates. Work hi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s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tory is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listed, but specific job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descriptions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are not. T</w:t>
      </w:r>
      <w:r w:rsidRPr="00CD4E3C">
        <w:rPr>
          <w:rFonts w:asciiTheme="minorHAnsi" w:eastAsia="Baskerville Old Face" w:hAnsiTheme="minorHAnsi" w:cstheme="minorHAnsi"/>
          <w:spacing w:val="-4"/>
          <w:sz w:val="22"/>
          <w:szCs w:val="22"/>
        </w:rPr>
        <w:t>h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e functional resume is the ideal way for recent grads, mid-life career changers and those returning to work after a long time to express themsel</w:t>
      </w:r>
      <w:r w:rsidRPr="00CD4E3C">
        <w:rPr>
          <w:rFonts w:asciiTheme="minorHAnsi" w:eastAsia="Baskerville Old Face" w:hAnsiTheme="minorHAnsi" w:cstheme="minorHAnsi"/>
          <w:spacing w:val="-3"/>
          <w:sz w:val="22"/>
          <w:szCs w:val="22"/>
        </w:rPr>
        <w:t>v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es in terms of relevant skill sets instead of direct on-the-job experience.</w:t>
      </w:r>
    </w:p>
    <w:p w14:paraId="4BB74A3D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33542EA0" w14:textId="1D42D5AF" w:rsidR="00B15235" w:rsidRPr="00CD4E3C" w:rsidRDefault="00EB6347" w:rsidP="00CD4E3C">
      <w:pPr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The forma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t for 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he functional re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su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me is as follows:</w:t>
      </w:r>
    </w:p>
    <w:p w14:paraId="3F8D853E" w14:textId="77777777" w:rsidR="00B15235" w:rsidRPr="00CD4E3C" w:rsidRDefault="00B15235" w:rsidP="00CD4E3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33D828D" w14:textId="77777777" w:rsidR="00B15235" w:rsidRPr="00CD4E3C" w:rsidRDefault="00EB6347" w:rsidP="00CD4E3C">
      <w:pPr>
        <w:ind w:left="120" w:right="442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OBJEC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IVE: </w:t>
      </w:r>
      <w:r w:rsidRPr="00CD4E3C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n objective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is a 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lear c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ncise statement about the job desired. This is your opportunity to tell the employer about the job you want.</w:t>
      </w:r>
    </w:p>
    <w:p w14:paraId="228728A7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506D9B91" w14:textId="280C4E80" w:rsidR="00B15235" w:rsidRPr="00CD4E3C" w:rsidRDefault="00EB6347" w:rsidP="00CD4E3C">
      <w:pPr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Sample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OBJEC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IVE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stat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ents may look like this:</w:t>
      </w:r>
    </w:p>
    <w:p w14:paraId="17F5E7A3" w14:textId="77777777" w:rsidR="00B15235" w:rsidRPr="00CD4E3C" w:rsidRDefault="00B15235" w:rsidP="00CD4E3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2EB0854" w14:textId="3FE5CB25" w:rsidR="00B15235" w:rsidRPr="00CD4E3C" w:rsidRDefault="00EB6347" w:rsidP="00CD4E3C">
      <w:pPr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1.) An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entry level position with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a leading financial institution</w:t>
      </w:r>
    </w:p>
    <w:p w14:paraId="20BAC8A2" w14:textId="6F76E96C" w:rsidR="00B15235" w:rsidRPr="00CD4E3C" w:rsidRDefault="00EB6347" w:rsidP="00CD4E3C">
      <w:pPr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2.) A position 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f growth utilizing educational skills a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quired in a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counting</w:t>
      </w:r>
    </w:p>
    <w:p w14:paraId="38AFBA01" w14:textId="77777777" w:rsidR="00B15235" w:rsidRPr="00CD4E3C" w:rsidRDefault="00EB6347" w:rsidP="00CD4E3C">
      <w:pPr>
        <w:ind w:left="120" w:right="712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3.) A pr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gramming positi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n that will contribu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t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e to a career in 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s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ystems management</w:t>
      </w:r>
    </w:p>
    <w:p w14:paraId="6229BA46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75DC0750" w14:textId="77777777" w:rsidR="00B15235" w:rsidRPr="00CD4E3C" w:rsidRDefault="00EB6347" w:rsidP="00CD4E3C">
      <w:pPr>
        <w:ind w:left="120" w:right="723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SPECIAL SKILLS: 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T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he 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pecial skills secti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n of a functional r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sume gives you the opportunity to inform</w:t>
      </w:r>
      <w:r w:rsidRPr="00CD4E3C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a prospective employer of what</w:t>
      </w:r>
    </w:p>
    <w:p w14:paraId="5A7D8347" w14:textId="7B2C599E" w:rsidR="00B15235" w:rsidRPr="00CD4E3C" w:rsidRDefault="00EB6347" w:rsidP="00CD4E3C">
      <w:pPr>
        <w:spacing w:before="1"/>
        <w:ind w:left="120" w:right="71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makes y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u most 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q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>u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alifi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d 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o work f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r their organiza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t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n. The skills secti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n is an important part of the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functional resume.</w:t>
      </w:r>
    </w:p>
    <w:p w14:paraId="1C223321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671047E3" w14:textId="77777777" w:rsidR="00B15235" w:rsidRPr="00CD4E3C" w:rsidRDefault="00EB6347" w:rsidP="00CD4E3C">
      <w:pPr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Sample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SPECIAL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SKILLS include:</w:t>
      </w:r>
    </w:p>
    <w:p w14:paraId="76A2B391" w14:textId="77777777" w:rsidR="00B15235" w:rsidRPr="00CD4E3C" w:rsidRDefault="00EB6347" w:rsidP="00CD4E3C">
      <w:pPr>
        <w:spacing w:before="45"/>
        <w:ind w:left="120" w:right="1222" w:firstLine="241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You can also place these s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p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ecial skills into a summary or achievements/accomplishments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categ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ry if you’re short on space.</w:t>
      </w:r>
    </w:p>
    <w:p w14:paraId="5ACFB54A" w14:textId="77777777" w:rsidR="00B15235" w:rsidRPr="00CD4E3C" w:rsidRDefault="00EB6347" w:rsidP="00CD4E3C">
      <w:pPr>
        <w:spacing w:before="1"/>
        <w:ind w:left="30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1.)   </w:t>
      </w:r>
      <w:r w:rsidRPr="00CD4E3C">
        <w:rPr>
          <w:rFonts w:asciiTheme="minorHAnsi" w:eastAsia="Baskerville Old Face" w:hAnsiTheme="minorHAnsi" w:cstheme="minorHAnsi"/>
          <w:spacing w:val="7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Working knowledge of MS Word, 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xcel, and PowerPoint</w:t>
      </w:r>
    </w:p>
    <w:p w14:paraId="6D6ABC36" w14:textId="77777777" w:rsidR="00B15235" w:rsidRPr="00CD4E3C" w:rsidRDefault="00EB6347" w:rsidP="00CD4E3C">
      <w:pPr>
        <w:tabs>
          <w:tab w:val="left" w:pos="1020"/>
        </w:tabs>
        <w:spacing w:before="45"/>
        <w:ind w:left="1020" w:right="1352" w:hanging="7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2.)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ab/>
        <w:t xml:space="preserve">Deal effectively with customer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complaints and high stress situations.</w:t>
      </w:r>
    </w:p>
    <w:p w14:paraId="32C345C6" w14:textId="77777777" w:rsidR="00B15235" w:rsidRPr="00CD4E3C" w:rsidRDefault="00EB6347" w:rsidP="00CD4E3C">
      <w:pPr>
        <w:ind w:left="30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3.)   </w:t>
      </w:r>
      <w:r w:rsidRPr="00CD4E3C">
        <w:rPr>
          <w:rFonts w:asciiTheme="minorHAnsi" w:eastAsia="Baskerville Old Face" w:hAnsiTheme="minorHAnsi" w:cstheme="minorHAnsi"/>
          <w:spacing w:val="7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Strong interpersonal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skills, leadership abilities</w:t>
      </w:r>
    </w:p>
    <w:p w14:paraId="085894F9" w14:textId="77777777" w:rsidR="00B15235" w:rsidRPr="00CD4E3C" w:rsidRDefault="00EB6347" w:rsidP="00CD4E3C">
      <w:pPr>
        <w:spacing w:before="45"/>
        <w:ind w:left="30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4.)   </w:t>
      </w:r>
      <w:r w:rsidRPr="00CD4E3C">
        <w:rPr>
          <w:rFonts w:asciiTheme="minorHAnsi" w:eastAsia="Baskerville Old Face" w:hAnsiTheme="minorHAnsi" w:cstheme="minorHAnsi"/>
          <w:spacing w:val="7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Bilingual: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Engli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h/Spanish</w:t>
      </w:r>
    </w:p>
    <w:p w14:paraId="4957D858" w14:textId="77777777" w:rsidR="00B15235" w:rsidRPr="00CD4E3C" w:rsidRDefault="00EB6347" w:rsidP="00CD4E3C">
      <w:pPr>
        <w:spacing w:before="45"/>
        <w:ind w:left="300"/>
        <w:rPr>
          <w:rFonts w:asciiTheme="minorHAnsi" w:eastAsia="Baskerville Old Face" w:hAnsiTheme="minorHAnsi" w:cstheme="minorHAnsi"/>
          <w:sz w:val="22"/>
          <w:szCs w:val="22"/>
        </w:rPr>
        <w:sectPr w:rsidR="00B15235" w:rsidRPr="00CD4E3C">
          <w:pgSz w:w="12240" w:h="15840"/>
          <w:pgMar w:top="1080" w:right="1320" w:bottom="280" w:left="1320" w:header="720" w:footer="720" w:gutter="0"/>
          <w:cols w:space="720"/>
        </w:sect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5.)   </w:t>
      </w:r>
      <w:r w:rsidRPr="00CD4E3C">
        <w:rPr>
          <w:rFonts w:asciiTheme="minorHAnsi" w:eastAsia="Baskerville Old Face" w:hAnsiTheme="minorHAnsi" w:cstheme="minorHAnsi"/>
          <w:spacing w:val="7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Team Player</w:t>
      </w:r>
    </w:p>
    <w:p w14:paraId="4A13712C" w14:textId="77777777" w:rsidR="00B15235" w:rsidRPr="00CD4E3C" w:rsidRDefault="00B15235" w:rsidP="00CD4E3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6E99094" w14:textId="77777777" w:rsidR="00B15235" w:rsidRPr="00CD4E3C" w:rsidRDefault="00EB6347" w:rsidP="00CD4E3C">
      <w:pPr>
        <w:ind w:left="100" w:right="61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SUMMARY or ACHIEVEMENTS/ACCOMPLISHMENTS: In this section you have the opportunity to list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quantifiable accomplishments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and adjectives that highlight</w:t>
      </w:r>
      <w:r w:rsidRPr="00CD4E3C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y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ur qualities as well</w:t>
      </w:r>
    </w:p>
    <w:p w14:paraId="295C77AD" w14:textId="77777777" w:rsidR="00B15235" w:rsidRPr="00CD4E3C" w:rsidRDefault="00B15235" w:rsidP="00CD4E3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B67EFA1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3D60CDC7" w14:textId="77777777" w:rsidR="00B15235" w:rsidRPr="00CD4E3C" w:rsidRDefault="00EB6347" w:rsidP="00CD4E3C">
      <w:pPr>
        <w:ind w:left="10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Examples of this 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ategory may include:</w:t>
      </w:r>
    </w:p>
    <w:p w14:paraId="45C32069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69BF432B" w14:textId="77777777" w:rsidR="00B15235" w:rsidRPr="00CD4E3C" w:rsidRDefault="00B15235" w:rsidP="00CD4E3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980BF75" w14:textId="77777777" w:rsidR="00B15235" w:rsidRPr="00CD4E3C" w:rsidRDefault="00EB6347" w:rsidP="00CD4E3C">
      <w:pPr>
        <w:ind w:left="46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1.)</w:t>
      </w:r>
      <w:r w:rsidRPr="00CD4E3C">
        <w:rPr>
          <w:rFonts w:asciiTheme="minorHAnsi" w:eastAsia="Baskerville Old Face" w:hAnsiTheme="minorHAnsi" w:cstheme="minorHAnsi"/>
          <w:spacing w:val="-19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Managed a staff of seven volunteers</w:t>
      </w:r>
    </w:p>
    <w:p w14:paraId="0B3DC87E" w14:textId="77777777" w:rsidR="00B15235" w:rsidRPr="00CD4E3C" w:rsidRDefault="00EB6347" w:rsidP="00CD4E3C">
      <w:pPr>
        <w:spacing w:before="45"/>
        <w:ind w:left="46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2.)</w:t>
      </w:r>
      <w:r w:rsidRPr="00CD4E3C">
        <w:rPr>
          <w:rFonts w:asciiTheme="minorHAnsi" w:eastAsia="Baskerville Old Face" w:hAnsiTheme="minorHAnsi" w:cstheme="minorHAnsi"/>
          <w:spacing w:val="-19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Oversaw a $10,000 budget</w:t>
      </w:r>
    </w:p>
    <w:p w14:paraId="5C414D35" w14:textId="77777777" w:rsidR="00B15235" w:rsidRPr="00CD4E3C" w:rsidRDefault="00EB6347" w:rsidP="00CD4E3C">
      <w:pPr>
        <w:spacing w:before="46"/>
        <w:ind w:left="46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3.)</w:t>
      </w:r>
      <w:r w:rsidRPr="00CD4E3C">
        <w:rPr>
          <w:rFonts w:asciiTheme="minorHAnsi" w:eastAsia="Baskerville Old Face" w:hAnsiTheme="minorHAnsi" w:cstheme="minorHAnsi"/>
          <w:spacing w:val="-19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Ranked 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4</w:t>
      </w:r>
      <w:r w:rsidRPr="00CD4E3C">
        <w:rPr>
          <w:rFonts w:asciiTheme="minorHAnsi" w:eastAsia="Baskerville Old Face" w:hAnsiTheme="minorHAnsi" w:cstheme="minorHAnsi"/>
          <w:position w:val="14"/>
          <w:sz w:val="22"/>
          <w:szCs w:val="22"/>
        </w:rPr>
        <w:t xml:space="preserve">th </w:t>
      </w:r>
      <w:r w:rsidRPr="00CD4E3C">
        <w:rPr>
          <w:rFonts w:asciiTheme="minorHAnsi" w:eastAsia="Baskerville Old Face" w:hAnsiTheme="minorHAnsi" w:cstheme="minorHAnsi"/>
          <w:spacing w:val="15"/>
          <w:position w:val="14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out of 2000 graduating Mercy College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Seniors</w:t>
      </w:r>
    </w:p>
    <w:p w14:paraId="503BD660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229BFED6" w14:textId="77777777" w:rsidR="00B15235" w:rsidRPr="00CD4E3C" w:rsidRDefault="00B15235" w:rsidP="00CD4E3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58C290A" w14:textId="77777777" w:rsidR="00B15235" w:rsidRPr="00CD4E3C" w:rsidRDefault="00EB6347" w:rsidP="00CD4E3C">
      <w:pPr>
        <w:ind w:left="100" w:right="29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EDUCATION: 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T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his is an opportunity to make a pro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pective 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ployer aware of your area of expertise.</w:t>
      </w:r>
    </w:p>
    <w:p w14:paraId="7D0F418A" w14:textId="77777777" w:rsidR="00B15235" w:rsidRPr="00CD4E3C" w:rsidRDefault="00B15235" w:rsidP="00CD4E3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D525453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6A79E478" w14:textId="77777777" w:rsidR="00B15235" w:rsidRPr="00CD4E3C" w:rsidRDefault="00EB6347" w:rsidP="00CD4E3C">
      <w:pPr>
        <w:ind w:left="10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Education should appear on y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ur resume as follows:</w:t>
      </w:r>
    </w:p>
    <w:p w14:paraId="613EB425" w14:textId="77777777" w:rsidR="00B15235" w:rsidRPr="00CD4E3C" w:rsidRDefault="00EB6347" w:rsidP="00CD4E3C">
      <w:pPr>
        <w:spacing w:before="46"/>
        <w:ind w:left="100" w:right="421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Your latest degree should appear fir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t,</w:t>
      </w:r>
      <w:r w:rsidRPr="00CD4E3C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men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t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n y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ur GPA if it is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3.0 or above.</w:t>
      </w:r>
    </w:p>
    <w:p w14:paraId="3D91E681" w14:textId="77777777" w:rsidR="00B15235" w:rsidRPr="00CD4E3C" w:rsidRDefault="00EB6347" w:rsidP="00CD4E3C">
      <w:pPr>
        <w:ind w:left="10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Mercy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College,  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D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obbs Ferry, NY                          </w:t>
      </w:r>
      <w:r w:rsidRPr="00CD4E3C">
        <w:rPr>
          <w:rFonts w:asciiTheme="minorHAnsi" w:eastAsia="Baskerville Old Face" w:hAnsiTheme="minorHAnsi" w:cstheme="minorHAnsi"/>
          <w:spacing w:val="24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May-20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0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4</w:t>
      </w:r>
    </w:p>
    <w:p w14:paraId="2144AE65" w14:textId="77777777" w:rsidR="00B15235" w:rsidRPr="00CD4E3C" w:rsidRDefault="00EB6347" w:rsidP="00CD4E3C">
      <w:pPr>
        <w:spacing w:before="45"/>
        <w:ind w:left="10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B. A. 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Ma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jor: Communications</w:t>
      </w:r>
    </w:p>
    <w:p w14:paraId="62E30FC3" w14:textId="77777777" w:rsidR="00B15235" w:rsidRPr="00CD4E3C" w:rsidRDefault="00EB6347" w:rsidP="00CD4E3C">
      <w:pPr>
        <w:spacing w:before="45"/>
        <w:ind w:left="10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Mercy College, 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D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obbs Ferry, NY                            </w:t>
      </w:r>
      <w:r w:rsidRPr="00CD4E3C">
        <w:rPr>
          <w:rFonts w:asciiTheme="minorHAnsi" w:eastAsia="Baskerville Old Face" w:hAnsiTheme="minorHAnsi" w:cstheme="minorHAnsi"/>
          <w:spacing w:val="24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May-20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0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6</w:t>
      </w:r>
    </w:p>
    <w:p w14:paraId="3BE09916" w14:textId="77777777" w:rsidR="00B15235" w:rsidRPr="00CD4E3C" w:rsidRDefault="00EB6347" w:rsidP="00CD4E3C">
      <w:pPr>
        <w:spacing w:before="45"/>
        <w:ind w:left="10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B.S. Ma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j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or: Public Accounting, GPA 3.9</w:t>
      </w:r>
    </w:p>
    <w:p w14:paraId="325DB463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4FDE1A2C" w14:textId="77777777" w:rsidR="00B15235" w:rsidRPr="00CD4E3C" w:rsidRDefault="00B15235" w:rsidP="00CD4E3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69EEC85" w14:textId="77777777" w:rsidR="00B15235" w:rsidRPr="00CD4E3C" w:rsidRDefault="00EB6347" w:rsidP="00CD4E3C">
      <w:pPr>
        <w:ind w:left="100" w:right="316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EXPERIENC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: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I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n this se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tion y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u are sim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p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ly g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ing to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list y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our work experience. You 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s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hould be sure to i</w:t>
      </w:r>
      <w:r w:rsidRPr="00CD4E3C">
        <w:rPr>
          <w:rFonts w:asciiTheme="minorHAnsi" w:eastAsia="Baskerville Old Face" w:hAnsiTheme="minorHAnsi" w:cstheme="minorHAnsi"/>
          <w:spacing w:val="-3"/>
          <w:sz w:val="22"/>
          <w:szCs w:val="22"/>
        </w:rPr>
        <w:t>n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clude all full tim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, internship, part- time, paid, unpaid, v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u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nteer work experience</w:t>
      </w:r>
    </w:p>
    <w:p w14:paraId="69E45852" w14:textId="77777777" w:rsidR="00B15235" w:rsidRPr="00CD4E3C" w:rsidRDefault="00B15235" w:rsidP="00CD4E3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81D2FDB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12C1DE3F" w14:textId="77777777" w:rsidR="00B15235" w:rsidRPr="00CD4E3C" w:rsidRDefault="00EB6347" w:rsidP="00CD4E3C">
      <w:pPr>
        <w:ind w:left="100" w:right="391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References: The following phrase is optional since most employers will ask you for refer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nces at the time 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f the job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offer.  Don’t include your referenc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s with y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ur re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>u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me</w:t>
      </w:r>
    </w:p>
    <w:p w14:paraId="3277C9C4" w14:textId="77777777" w:rsidR="00B15235" w:rsidRPr="00CD4E3C" w:rsidRDefault="00EB6347" w:rsidP="00CD4E3C">
      <w:pPr>
        <w:ind w:left="2369"/>
        <w:rPr>
          <w:rFonts w:asciiTheme="minorHAnsi" w:eastAsia="Baskerville Old Face" w:hAnsiTheme="minorHAnsi" w:cstheme="minorHAnsi"/>
          <w:sz w:val="22"/>
          <w:szCs w:val="22"/>
        </w:rPr>
        <w:sectPr w:rsidR="00B15235" w:rsidRPr="00CD4E3C">
          <w:pgSz w:w="12240" w:h="15840"/>
          <w:pgMar w:top="1020" w:right="1420" w:bottom="280" w:left="1340" w:header="720" w:footer="720" w:gutter="0"/>
          <w:cols w:space="720"/>
        </w:sectPr>
      </w:pPr>
      <w:r w:rsidRPr="00CD4E3C">
        <w:rPr>
          <w:rFonts w:asciiTheme="minorHAnsi" w:eastAsia="Baskerville Old Face" w:hAnsiTheme="minorHAnsi" w:cstheme="minorHAnsi"/>
          <w:position w:val="2"/>
          <w:sz w:val="22"/>
          <w:szCs w:val="22"/>
        </w:rPr>
        <w:t>“References</w:t>
      </w:r>
      <w:r w:rsidRPr="00CD4E3C">
        <w:rPr>
          <w:rFonts w:asciiTheme="minorHAnsi" w:eastAsia="Baskerville Old Face" w:hAnsiTheme="minorHAnsi" w:cstheme="minorHAnsi"/>
          <w:spacing w:val="1"/>
          <w:position w:val="2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position w:val="2"/>
          <w:sz w:val="22"/>
          <w:szCs w:val="22"/>
        </w:rPr>
        <w:t>Available Upon Request”</w:t>
      </w:r>
    </w:p>
    <w:p w14:paraId="3884247E" w14:textId="77777777" w:rsidR="00B15235" w:rsidRPr="00CD4E3C" w:rsidRDefault="00EB6347" w:rsidP="00CD4E3C">
      <w:pPr>
        <w:ind w:left="16" w:right="15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w w:val="95"/>
          <w:position w:val="9"/>
          <w:sz w:val="22"/>
          <w:szCs w:val="22"/>
        </w:rPr>
        <w:lastRenderedPageBreak/>
        <w:t>Chronological</w:t>
      </w:r>
      <w:r w:rsidRPr="00CD4E3C">
        <w:rPr>
          <w:rFonts w:asciiTheme="minorHAnsi" w:eastAsia="Baskerville Old Face" w:hAnsiTheme="minorHAnsi" w:cstheme="minorHAnsi"/>
          <w:spacing w:val="2"/>
          <w:w w:val="95"/>
          <w:position w:val="9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w w:val="95"/>
          <w:position w:val="9"/>
          <w:sz w:val="22"/>
          <w:szCs w:val="22"/>
        </w:rPr>
        <w:t>Resume</w:t>
      </w:r>
    </w:p>
    <w:p w14:paraId="4078C9C5" w14:textId="77777777" w:rsidR="00B15235" w:rsidRPr="00CD4E3C" w:rsidRDefault="00EB6347" w:rsidP="00CD4E3C">
      <w:pPr>
        <w:spacing w:before="85"/>
        <w:ind w:left="2974" w:right="2974"/>
        <w:jc w:val="center"/>
        <w:rPr>
          <w:rFonts w:asciiTheme="minorHAnsi" w:eastAsia="Baskerville Old Face" w:hAnsiTheme="minorHAnsi" w:cstheme="minorHAnsi"/>
          <w:sz w:val="22"/>
          <w:szCs w:val="22"/>
        </w:rPr>
        <w:sectPr w:rsidR="00B15235" w:rsidRPr="00CD4E3C">
          <w:headerReference w:type="default" r:id="rId8"/>
          <w:pgSz w:w="12240" w:h="15840"/>
          <w:pgMar w:top="3540" w:right="1660" w:bottom="280" w:left="1660" w:header="2952" w:footer="0" w:gutter="0"/>
          <w:cols w:space="720"/>
        </w:sectPr>
      </w:pPr>
      <w:r w:rsidRPr="00CD4E3C">
        <w:rPr>
          <w:rFonts w:asciiTheme="minorHAnsi" w:eastAsia="Baskerville Old Face" w:hAnsiTheme="minorHAnsi" w:cstheme="minorHAnsi"/>
          <w:w w:val="95"/>
          <w:sz w:val="22"/>
          <w:szCs w:val="22"/>
        </w:rPr>
        <w:t>Format</w:t>
      </w:r>
    </w:p>
    <w:p w14:paraId="74E155CB" w14:textId="77777777" w:rsidR="00B15235" w:rsidRPr="00CD4E3C" w:rsidRDefault="00EB6347" w:rsidP="00CD4E3C">
      <w:pPr>
        <w:spacing w:before="97"/>
        <w:ind w:left="260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lastRenderedPageBreak/>
        <w:t>Chronological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Resume Format</w:t>
      </w:r>
    </w:p>
    <w:p w14:paraId="03A534AD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73E281EC" w14:textId="77777777" w:rsidR="00B15235" w:rsidRPr="00CD4E3C" w:rsidRDefault="00B15235" w:rsidP="00CD4E3C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39F39F6" w14:textId="77777777" w:rsidR="00B15235" w:rsidRPr="00CD4E3C" w:rsidRDefault="00EB6347" w:rsidP="00CD4E3C">
      <w:pPr>
        <w:ind w:left="120" w:right="254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The Chronologi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ca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l Resume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format is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the most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widely used style and the most familiar of r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sume styles to emp</w:t>
      </w:r>
      <w:r w:rsidRPr="00CD4E3C">
        <w:rPr>
          <w:rFonts w:asciiTheme="minorHAnsi" w:eastAsia="Baskerville Old Face" w:hAnsiTheme="minorHAnsi" w:cstheme="minorHAnsi"/>
          <w:spacing w:val="-4"/>
          <w:sz w:val="22"/>
          <w:szCs w:val="22"/>
        </w:rPr>
        <w:t>l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oyers. 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t lists experience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in reverse chronological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ord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r primarily focusing on work experience.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Generally, when utilizing this format, your int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nt should be to recap y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ur last 10 years of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work experience.</w:t>
      </w:r>
    </w:p>
    <w:p w14:paraId="1E7F7CB1" w14:textId="77777777" w:rsidR="00B15235" w:rsidRPr="00CD4E3C" w:rsidRDefault="00B15235" w:rsidP="00CD4E3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BDF627A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63D1A36E" w14:textId="77777777" w:rsidR="00B15235" w:rsidRPr="00CD4E3C" w:rsidRDefault="00EB6347" w:rsidP="00CD4E3C">
      <w:pPr>
        <w:ind w:left="120" w:right="2394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The format for 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he Chronological Resume is as foll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ws: OBJEC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IVE: </w:t>
      </w:r>
      <w:r w:rsidRPr="00CD4E3C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fer to Functional Resume</w:t>
      </w:r>
    </w:p>
    <w:p w14:paraId="7C77AD3E" w14:textId="77777777" w:rsidR="00B15235" w:rsidRPr="00CD4E3C" w:rsidRDefault="00EB6347" w:rsidP="00CD4E3C">
      <w:pPr>
        <w:ind w:left="120" w:right="59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EXPERIENC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: This section makes most of the chronological resume. In the Experience section you are attempt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i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ng to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recap 5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or 6 spe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ific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du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t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ies a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nd responsibiliti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s in your prior work history. Rem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mber in this section you do not want 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o rewrite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your job</w:t>
      </w:r>
      <w:r w:rsidRPr="00CD4E3C">
        <w:rPr>
          <w:rFonts w:asciiTheme="minorHAnsi" w:eastAsia="Baskerville Old Face" w:hAnsiTheme="minorHAnsi" w:cstheme="minorHAnsi"/>
          <w:spacing w:val="-4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description, you want to talk about what you actually did. This is your</w:t>
      </w:r>
      <w:r w:rsidRPr="00CD4E3C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opportunity to show a prospective employer what you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accomplished.</w:t>
      </w:r>
    </w:p>
    <w:p w14:paraId="163E0E26" w14:textId="77777777" w:rsidR="00B15235" w:rsidRPr="00CD4E3C" w:rsidRDefault="00B15235" w:rsidP="00CD4E3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5B18D90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6790AB45" w14:textId="77777777" w:rsidR="00B15235" w:rsidRPr="00CD4E3C" w:rsidRDefault="00EB6347" w:rsidP="00CD4E3C">
      <w:pPr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Position held may be listed as foll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w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:</w:t>
      </w:r>
    </w:p>
    <w:p w14:paraId="34076DBA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1C09557C" w14:textId="77777777" w:rsidR="00B15235" w:rsidRPr="00CD4E3C" w:rsidRDefault="00B15235" w:rsidP="00CD4E3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D213284" w14:textId="77777777" w:rsidR="00B15235" w:rsidRPr="00CD4E3C" w:rsidRDefault="00EB6347" w:rsidP="00CD4E3C">
      <w:pPr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Rent-a-Center,</w:t>
      </w:r>
      <w:r w:rsidRPr="00CD4E3C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Yonkers,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NY                                   </w:t>
      </w:r>
      <w:r w:rsidRPr="00CD4E3C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1998-Present</w:t>
      </w:r>
    </w:p>
    <w:p w14:paraId="6D9BBBD4" w14:textId="77777777" w:rsidR="00B15235" w:rsidRPr="00CD4E3C" w:rsidRDefault="00EB6347" w:rsidP="00CD4E3C">
      <w:pPr>
        <w:spacing w:before="45"/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Store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Manager</w:t>
      </w:r>
    </w:p>
    <w:p w14:paraId="0A81B7F8" w14:textId="77777777" w:rsidR="00B15235" w:rsidRPr="00CD4E3C" w:rsidRDefault="00EB6347" w:rsidP="00CD4E3C">
      <w:pPr>
        <w:spacing w:before="18"/>
        <w:ind w:left="48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Courier New" w:hAnsiTheme="minorHAnsi" w:cstheme="minorHAnsi"/>
          <w:sz w:val="22"/>
          <w:szCs w:val="22"/>
        </w:rPr>
        <w:t>o</w:t>
      </w:r>
      <w:r w:rsidRPr="00CD4E3C">
        <w:rPr>
          <w:rFonts w:asciiTheme="minorHAnsi" w:eastAsia="Courier New" w:hAnsiTheme="minorHAnsi" w:cstheme="minorHAnsi"/>
          <w:spacing w:val="-24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Motivat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d and led a staff of 22 employees</w:t>
      </w:r>
    </w:p>
    <w:p w14:paraId="2D7B53A0" w14:textId="77777777" w:rsidR="00B15235" w:rsidRPr="00CD4E3C" w:rsidRDefault="00EB6347" w:rsidP="00CD4E3C">
      <w:pPr>
        <w:spacing w:before="2"/>
        <w:ind w:left="48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Courier New" w:hAnsiTheme="minorHAnsi" w:cstheme="minorHAnsi"/>
          <w:sz w:val="22"/>
          <w:szCs w:val="22"/>
        </w:rPr>
        <w:t>o</w:t>
      </w:r>
      <w:r w:rsidRPr="00CD4E3C">
        <w:rPr>
          <w:rFonts w:asciiTheme="minorHAnsi" w:eastAsia="Courier New" w:hAnsiTheme="minorHAnsi" w:cstheme="minorHAnsi"/>
          <w:spacing w:val="-24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Increased business by 29% each year</w:t>
      </w:r>
    </w:p>
    <w:p w14:paraId="6F43F33E" w14:textId="77777777" w:rsidR="00B15235" w:rsidRPr="00CD4E3C" w:rsidRDefault="00EB6347" w:rsidP="00CD4E3C">
      <w:pPr>
        <w:spacing w:before="2"/>
        <w:ind w:left="840" w:right="203" w:hanging="36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Courier New" w:hAnsiTheme="minorHAnsi" w:cstheme="minorHAnsi"/>
          <w:sz w:val="22"/>
          <w:szCs w:val="22"/>
        </w:rPr>
        <w:t>o</w:t>
      </w:r>
      <w:r w:rsidRPr="00CD4E3C">
        <w:rPr>
          <w:rFonts w:asciiTheme="minorHAnsi" w:eastAsia="Courier New" w:hAnsiTheme="minorHAnsi" w:cstheme="minorHAnsi"/>
          <w:spacing w:val="-24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Develop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d a n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w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inventory system </w:t>
      </w:r>
      <w:r w:rsidRPr="00CD4E3C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llowing Rent-a-Center to better track its products</w:t>
      </w:r>
    </w:p>
    <w:p w14:paraId="1CD794BA" w14:textId="77777777" w:rsidR="00B15235" w:rsidRPr="00CD4E3C" w:rsidRDefault="00EB6347" w:rsidP="00CD4E3C">
      <w:pPr>
        <w:ind w:left="48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Courier New" w:hAnsiTheme="minorHAnsi" w:cstheme="minorHAnsi"/>
          <w:position w:val="3"/>
          <w:sz w:val="22"/>
          <w:szCs w:val="22"/>
        </w:rPr>
        <w:t>o</w:t>
      </w:r>
      <w:r w:rsidRPr="00CD4E3C">
        <w:rPr>
          <w:rFonts w:asciiTheme="minorHAnsi" w:eastAsia="Courier New" w:hAnsiTheme="minorHAnsi" w:cstheme="minorHAnsi"/>
          <w:spacing w:val="-24"/>
          <w:position w:val="3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position w:val="3"/>
          <w:sz w:val="22"/>
          <w:szCs w:val="22"/>
        </w:rPr>
        <w:t>Recipient of 2000 Excellence Award</w:t>
      </w:r>
    </w:p>
    <w:p w14:paraId="15715926" w14:textId="77777777" w:rsidR="00B15235" w:rsidRPr="00CD4E3C" w:rsidRDefault="00B15235" w:rsidP="00CD4E3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875B569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16BD563D" w14:textId="77777777" w:rsidR="00B15235" w:rsidRPr="00CD4E3C" w:rsidRDefault="00EB6347" w:rsidP="00CD4E3C">
      <w:pPr>
        <w:ind w:left="120" w:right="2494"/>
        <w:rPr>
          <w:rFonts w:asciiTheme="minorHAnsi" w:eastAsia="Baskerville Old Face" w:hAnsiTheme="minorHAnsi" w:cstheme="minorHAnsi"/>
          <w:sz w:val="22"/>
          <w:szCs w:val="22"/>
        </w:rPr>
        <w:sectPr w:rsidR="00B15235" w:rsidRPr="00CD4E3C">
          <w:headerReference w:type="default" r:id="rId9"/>
          <w:pgSz w:w="12240" w:h="15840"/>
          <w:pgMar w:top="1080" w:right="1360" w:bottom="280" w:left="1320" w:header="0" w:footer="0" w:gutter="0"/>
          <w:cols w:space="720"/>
        </w:sect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EDUCATION: Refer to functional resume SPECIAL SKILL</w:t>
      </w:r>
      <w:r w:rsidRPr="00CD4E3C">
        <w:rPr>
          <w:rFonts w:asciiTheme="minorHAnsi" w:eastAsia="Baskerville Old Face" w:hAnsiTheme="minorHAnsi" w:cstheme="minorHAnsi"/>
          <w:spacing w:val="2"/>
          <w:sz w:val="22"/>
          <w:szCs w:val="22"/>
        </w:rPr>
        <w:t>S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: Refer 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o functi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nal re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su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me. REFERENCES:  Optional, refer to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functional resume.</w:t>
      </w:r>
    </w:p>
    <w:p w14:paraId="78A21482" w14:textId="77777777" w:rsidR="00B15235" w:rsidRPr="00CD4E3C" w:rsidRDefault="00EB6347" w:rsidP="00CD4E3C">
      <w:pPr>
        <w:spacing w:before="92"/>
        <w:ind w:left="1047"/>
        <w:rPr>
          <w:rFonts w:asciiTheme="minorHAnsi" w:eastAsia="Baskerville Old Face" w:hAnsiTheme="minorHAnsi" w:cstheme="minorHAnsi"/>
          <w:sz w:val="22"/>
          <w:szCs w:val="22"/>
        </w:rPr>
        <w:sectPr w:rsidR="00B15235" w:rsidRPr="00CD4E3C">
          <w:headerReference w:type="default" r:id="rId10"/>
          <w:pgSz w:w="12240" w:h="15840"/>
          <w:pgMar w:top="3540" w:right="1720" w:bottom="280" w:left="1720" w:header="2952" w:footer="0" w:gutter="0"/>
          <w:cols w:space="720"/>
        </w:sectPr>
      </w:pPr>
      <w:r w:rsidRPr="00CD4E3C">
        <w:rPr>
          <w:rFonts w:asciiTheme="minorHAnsi" w:eastAsia="Baskerville Old Face" w:hAnsiTheme="minorHAnsi" w:cstheme="minorHAnsi"/>
          <w:w w:val="95"/>
          <w:sz w:val="22"/>
          <w:szCs w:val="22"/>
        </w:rPr>
        <w:lastRenderedPageBreak/>
        <w:t>Internet</w:t>
      </w:r>
      <w:r w:rsidRPr="00CD4E3C">
        <w:rPr>
          <w:rFonts w:asciiTheme="minorHAnsi" w:eastAsia="Baskerville Old Face" w:hAnsiTheme="minorHAnsi" w:cstheme="minorHAnsi"/>
          <w:spacing w:val="2"/>
          <w:w w:val="95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Resumes</w:t>
      </w:r>
    </w:p>
    <w:p w14:paraId="7CF9C1D3" w14:textId="77777777" w:rsidR="00B15235" w:rsidRPr="00CD4E3C" w:rsidRDefault="00EB6347" w:rsidP="00CD4E3C">
      <w:pPr>
        <w:spacing w:before="91"/>
        <w:ind w:left="3473" w:right="3393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lastRenderedPageBreak/>
        <w:t>Internet</w:t>
      </w:r>
      <w:r w:rsidRPr="00CD4E3C">
        <w:rPr>
          <w:rFonts w:asciiTheme="minorHAnsi" w:eastAsia="Baskerville Old Face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Resumes</w:t>
      </w:r>
    </w:p>
    <w:p w14:paraId="148DAC92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1A222CB1" w14:textId="77777777" w:rsidR="00B15235" w:rsidRPr="00CD4E3C" w:rsidRDefault="00B15235" w:rsidP="00CD4E3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C193900" w14:textId="77777777" w:rsidR="00B15235" w:rsidRPr="00CD4E3C" w:rsidRDefault="00EB6347" w:rsidP="00CD4E3C">
      <w:pPr>
        <w:ind w:left="100" w:right="61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Internet job posting boards such as Monster.com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and HotJobs.com require you to post a resume into their online database. These services not only allow you to apply for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jobs instantaneously,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but also, allow employers to search resumes in order to find potential candidates. Most job posting boards utilize the Chronological Resume format.</w:t>
      </w:r>
    </w:p>
    <w:p w14:paraId="5EAC7F67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1AA07A6C" w14:textId="77777777" w:rsidR="00B15235" w:rsidRPr="00CD4E3C" w:rsidRDefault="00B15235" w:rsidP="00CD4E3C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9853935" w14:textId="77777777" w:rsidR="00B15235" w:rsidRPr="00CD4E3C" w:rsidRDefault="00EB6347" w:rsidP="00CD4E3C">
      <w:pPr>
        <w:ind w:left="10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Here are some helpful hints to successful online resumes:</w:t>
      </w:r>
    </w:p>
    <w:p w14:paraId="26F07408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71A01F36" w14:textId="77777777" w:rsidR="00B15235" w:rsidRPr="00CD4E3C" w:rsidRDefault="00B15235" w:rsidP="00CD4E3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6DA3F53" w14:textId="77777777" w:rsidR="00B15235" w:rsidRPr="00CD4E3C" w:rsidRDefault="00EB6347" w:rsidP="00CD4E3C">
      <w:pPr>
        <w:tabs>
          <w:tab w:val="left" w:pos="1180"/>
        </w:tabs>
        <w:ind w:left="1180" w:right="273" w:hanging="7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1.)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ab/>
        <w:t xml:space="preserve">Check and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double check your resume. Most job posting boards do not give you the option to spell check your work.</w:t>
      </w:r>
    </w:p>
    <w:p w14:paraId="1DBC0B6D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520F17E2" w14:textId="77777777" w:rsidR="00B15235" w:rsidRPr="00CD4E3C" w:rsidRDefault="00B15235" w:rsidP="00CD4E3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814174A" w14:textId="77777777" w:rsidR="00B15235" w:rsidRPr="00CD4E3C" w:rsidRDefault="00EB6347" w:rsidP="00CD4E3C">
      <w:pPr>
        <w:tabs>
          <w:tab w:val="left" w:pos="1180"/>
        </w:tabs>
        <w:ind w:left="1180" w:right="193" w:hanging="7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2.)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ab/>
        <w:t>Log into your job posting board accounts often. This will keep your resume on the top of the search when prospective employers are searching resume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s.</w:t>
      </w:r>
    </w:p>
    <w:p w14:paraId="25CE31B9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725656C1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754B0E11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5B678801" w14:textId="77777777" w:rsidR="00B15235" w:rsidRPr="00CD4E3C" w:rsidRDefault="00B15235" w:rsidP="00CD4E3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DD96282" w14:textId="77777777" w:rsidR="00B15235" w:rsidRPr="00CD4E3C" w:rsidRDefault="00EB6347" w:rsidP="00CD4E3C">
      <w:pPr>
        <w:ind w:left="413" w:right="516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3.)  </w:t>
      </w:r>
      <w:r w:rsidRPr="00CD4E3C">
        <w:rPr>
          <w:rFonts w:asciiTheme="minorHAnsi" w:eastAsia="Baskerville Old Face" w:hAnsiTheme="minorHAnsi" w:cstheme="minorHAnsi"/>
          <w:spacing w:val="79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Use keywords that are specifically related to your field.</w:t>
      </w:r>
    </w:p>
    <w:p w14:paraId="07A4EE65" w14:textId="77777777" w:rsidR="00B15235" w:rsidRPr="00CD4E3C" w:rsidRDefault="00EB6347" w:rsidP="00CD4E3C">
      <w:pPr>
        <w:spacing w:before="50"/>
        <w:ind w:left="118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These keywords are listed in every top job posting sites.</w:t>
      </w:r>
    </w:p>
    <w:p w14:paraId="5D5A5203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6D091534" w14:textId="77777777" w:rsidR="00B15235" w:rsidRPr="00CD4E3C" w:rsidRDefault="00B15235" w:rsidP="00CD4E3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07F5D1C" w14:textId="77777777" w:rsidR="00B15235" w:rsidRPr="00CD4E3C" w:rsidRDefault="00EB6347" w:rsidP="00CD4E3C">
      <w:pPr>
        <w:ind w:left="46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4.)  </w:t>
      </w:r>
      <w:r w:rsidRPr="00CD4E3C">
        <w:rPr>
          <w:rFonts w:asciiTheme="minorHAnsi" w:eastAsia="Baskerville Old Face" w:hAnsiTheme="minorHAnsi" w:cstheme="minorHAnsi"/>
          <w:spacing w:val="79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Be selective when posting your resume on job boards.</w:t>
      </w:r>
    </w:p>
    <w:p w14:paraId="0123C056" w14:textId="77777777" w:rsidR="00B15235" w:rsidRPr="00CD4E3C" w:rsidRDefault="00EB6347" w:rsidP="00CD4E3C">
      <w:pPr>
        <w:spacing w:before="51"/>
        <w:ind w:left="1180" w:right="118"/>
        <w:rPr>
          <w:rFonts w:asciiTheme="minorHAnsi" w:eastAsia="Baskerville Old Face" w:hAnsiTheme="minorHAnsi" w:cstheme="minorHAnsi"/>
          <w:sz w:val="22"/>
          <w:szCs w:val="22"/>
        </w:rPr>
        <w:sectPr w:rsidR="00B15235" w:rsidRPr="00CD4E3C">
          <w:headerReference w:type="default" r:id="rId11"/>
          <w:pgSz w:w="12240" w:h="15840"/>
          <w:pgMar w:top="1040" w:right="1420" w:bottom="280" w:left="1340" w:header="0" w:footer="0" w:gutter="0"/>
          <w:cols w:space="720"/>
        </w:sect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Employers are not impressed when they see your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resume on every site, it makes you look desperate.</w:t>
      </w:r>
    </w:p>
    <w:p w14:paraId="53964974" w14:textId="77777777" w:rsidR="00B15235" w:rsidRPr="00CD4E3C" w:rsidRDefault="00EB6347" w:rsidP="00CD4E3C">
      <w:pPr>
        <w:ind w:left="111" w:right="-62"/>
        <w:rPr>
          <w:rFonts w:asciiTheme="minorHAnsi" w:eastAsia="Baskerville Old Face" w:hAnsiTheme="minorHAnsi" w:cstheme="minorHAnsi"/>
          <w:sz w:val="22"/>
          <w:szCs w:val="22"/>
        </w:rPr>
        <w:sectPr w:rsidR="00B15235" w:rsidRPr="00CD4E3C">
          <w:headerReference w:type="default" r:id="rId12"/>
          <w:pgSz w:w="12240" w:h="15840"/>
          <w:pgMar w:top="3540" w:right="1700" w:bottom="280" w:left="1700" w:header="2952" w:footer="0" w:gutter="0"/>
          <w:cols w:space="720"/>
        </w:sectPr>
      </w:pPr>
      <w:r w:rsidRPr="00CD4E3C">
        <w:rPr>
          <w:rFonts w:asciiTheme="minorHAnsi" w:eastAsia="Baskerville Old Face" w:hAnsiTheme="minorHAnsi" w:cstheme="minorHAnsi"/>
          <w:w w:val="95"/>
          <w:position w:val="9"/>
          <w:sz w:val="22"/>
          <w:szCs w:val="22"/>
        </w:rPr>
        <w:lastRenderedPageBreak/>
        <w:t>Resume</w:t>
      </w:r>
      <w:r w:rsidRPr="00CD4E3C">
        <w:rPr>
          <w:rFonts w:asciiTheme="minorHAnsi" w:eastAsia="Baskerville Old Face" w:hAnsiTheme="minorHAnsi" w:cstheme="minorHAnsi"/>
          <w:spacing w:val="2"/>
          <w:w w:val="95"/>
          <w:position w:val="9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w w:val="95"/>
          <w:position w:val="9"/>
          <w:sz w:val="22"/>
          <w:szCs w:val="22"/>
        </w:rPr>
        <w:t>Writing</w:t>
      </w:r>
      <w:r w:rsidRPr="00CD4E3C">
        <w:rPr>
          <w:rFonts w:asciiTheme="minorHAnsi" w:eastAsia="Baskerville Old Face" w:hAnsiTheme="minorHAnsi" w:cstheme="minorHAnsi"/>
          <w:spacing w:val="2"/>
          <w:w w:val="95"/>
          <w:position w:val="9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position w:val="9"/>
          <w:sz w:val="22"/>
          <w:szCs w:val="22"/>
        </w:rPr>
        <w:t>Hints</w:t>
      </w:r>
    </w:p>
    <w:p w14:paraId="478CD968" w14:textId="77777777" w:rsidR="00B15235" w:rsidRPr="00CD4E3C" w:rsidRDefault="00B15235" w:rsidP="00CD4E3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17D502A" w14:textId="77777777" w:rsidR="00B15235" w:rsidRPr="00CD4E3C" w:rsidRDefault="00EB6347" w:rsidP="00CD4E3C">
      <w:pPr>
        <w:ind w:left="3001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Resume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Writing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Hints</w:t>
      </w:r>
    </w:p>
    <w:p w14:paraId="3F790585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20D583E1" w14:textId="77777777" w:rsidR="00B15235" w:rsidRPr="00CD4E3C" w:rsidRDefault="00B15235" w:rsidP="00CD4E3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A311565" w14:textId="77777777" w:rsidR="00B15235" w:rsidRPr="00CD4E3C" w:rsidRDefault="00EB6347" w:rsidP="00CD4E3C">
      <w:pPr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1.)</w:t>
      </w:r>
      <w:r w:rsidRPr="00CD4E3C">
        <w:rPr>
          <w:rFonts w:asciiTheme="minorHAnsi" w:eastAsia="Baskerville Old Face" w:hAnsiTheme="minorHAnsi" w:cstheme="minorHAnsi"/>
          <w:spacing w:val="-19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Remember a resume is a marketi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g tool not a career obituary.</w:t>
      </w:r>
    </w:p>
    <w:p w14:paraId="080EA88C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3564C911" w14:textId="77777777" w:rsidR="00B15235" w:rsidRPr="00CD4E3C" w:rsidRDefault="00B15235" w:rsidP="00CD4E3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6827294" w14:textId="77777777" w:rsidR="00B15235" w:rsidRPr="00CD4E3C" w:rsidRDefault="00EB6347" w:rsidP="00CD4E3C">
      <w:pPr>
        <w:ind w:left="510" w:right="845" w:hanging="39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2.)</w:t>
      </w:r>
      <w:r w:rsidRPr="00CD4E3C">
        <w:rPr>
          <w:rFonts w:asciiTheme="minorHAnsi" w:eastAsia="Baskerville Old Face" w:hAnsiTheme="minorHAnsi" w:cstheme="minorHAnsi"/>
          <w:spacing w:val="-19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Fine tune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every re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>u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me you send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out to match the job you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are applying for.</w:t>
      </w:r>
    </w:p>
    <w:p w14:paraId="05729D11" w14:textId="77777777" w:rsidR="00B15235" w:rsidRPr="00CD4E3C" w:rsidRDefault="00B15235" w:rsidP="00CD4E3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9004E0D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3BBEF707" w14:textId="77777777" w:rsidR="00B15235" w:rsidRPr="00CD4E3C" w:rsidRDefault="00EB6347" w:rsidP="00CD4E3C">
      <w:pPr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3.)</w:t>
      </w:r>
      <w:r w:rsidRPr="00CD4E3C">
        <w:rPr>
          <w:rFonts w:asciiTheme="minorHAnsi" w:eastAsia="Baskerville Old Face" w:hAnsiTheme="minorHAnsi" w:cstheme="minorHAnsi"/>
          <w:spacing w:val="-19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Conduct research on a company before applying for a job.</w:t>
      </w:r>
    </w:p>
    <w:p w14:paraId="2817AB20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2F0CAD76" w14:textId="77777777" w:rsidR="00B15235" w:rsidRPr="00CD4E3C" w:rsidRDefault="00B15235" w:rsidP="00CD4E3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467629C" w14:textId="77777777" w:rsidR="00B15235" w:rsidRPr="00CD4E3C" w:rsidRDefault="00EB6347" w:rsidP="00CD4E3C">
      <w:pPr>
        <w:ind w:left="510" w:right="69" w:hanging="39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4.)</w:t>
      </w:r>
      <w:r w:rsidRPr="00CD4E3C">
        <w:rPr>
          <w:rFonts w:asciiTheme="minorHAnsi" w:eastAsia="Baskerville Old Face" w:hAnsiTheme="minorHAnsi" w:cstheme="minorHAnsi"/>
          <w:spacing w:val="-19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Assess your credentials; make sure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there are no inaccuracies or false statements.</w:t>
      </w:r>
    </w:p>
    <w:p w14:paraId="5D3EACDF" w14:textId="77777777" w:rsidR="00B15235" w:rsidRPr="00CD4E3C" w:rsidRDefault="00B15235" w:rsidP="00CD4E3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87ADBAD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2C4A4E92" w14:textId="77777777" w:rsidR="00B15235" w:rsidRPr="00CD4E3C" w:rsidRDefault="00EB6347" w:rsidP="00CD4E3C">
      <w:pPr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5.)</w:t>
      </w:r>
      <w:r w:rsidRPr="00CD4E3C">
        <w:rPr>
          <w:rFonts w:asciiTheme="minorHAnsi" w:eastAsia="Baskerville Old Face" w:hAnsiTheme="minorHAnsi" w:cstheme="minorHAnsi"/>
          <w:spacing w:val="-19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Avoid job titles in your objective.</w:t>
      </w:r>
    </w:p>
    <w:p w14:paraId="39B4FEE5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6FA37872" w14:textId="77777777" w:rsidR="00B15235" w:rsidRPr="00CD4E3C" w:rsidRDefault="00B15235" w:rsidP="00CD4E3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D50A4C6" w14:textId="77777777" w:rsidR="00B15235" w:rsidRPr="00CD4E3C" w:rsidRDefault="00EB6347" w:rsidP="00CD4E3C">
      <w:pPr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6.)</w:t>
      </w:r>
      <w:r w:rsidRPr="00CD4E3C">
        <w:rPr>
          <w:rFonts w:asciiTheme="minorHAnsi" w:eastAsia="Baskerville Old Face" w:hAnsiTheme="minorHAnsi" w:cstheme="minorHAnsi"/>
          <w:spacing w:val="-19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Include your most imp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rtant skill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, a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complishments,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q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>u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alities.</w:t>
      </w:r>
    </w:p>
    <w:p w14:paraId="49CE2768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04CA94C8" w14:textId="77777777" w:rsidR="00B15235" w:rsidRPr="00CD4E3C" w:rsidRDefault="00B15235" w:rsidP="00CD4E3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ABA6185" w14:textId="77777777" w:rsidR="00B15235" w:rsidRPr="00CD4E3C" w:rsidRDefault="00EB6347" w:rsidP="00CD4E3C">
      <w:pPr>
        <w:ind w:left="120"/>
        <w:rPr>
          <w:rFonts w:asciiTheme="minorHAnsi" w:eastAsia="Baskerville Old Face" w:hAnsiTheme="minorHAnsi" w:cstheme="minorHAnsi"/>
          <w:sz w:val="22"/>
          <w:szCs w:val="22"/>
        </w:rPr>
        <w:sectPr w:rsidR="00B15235" w:rsidRPr="00CD4E3C">
          <w:headerReference w:type="default" r:id="rId13"/>
          <w:pgSz w:w="12240" w:h="15840"/>
          <w:pgMar w:top="660" w:right="1520" w:bottom="280" w:left="1500" w:header="0" w:footer="0" w:gutter="0"/>
          <w:cols w:space="720"/>
        </w:sect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7.)</w:t>
      </w:r>
      <w:r w:rsidRPr="00CD4E3C">
        <w:rPr>
          <w:rFonts w:asciiTheme="minorHAnsi" w:eastAsia="Baskerville Old Face" w:hAnsiTheme="minorHAnsi" w:cstheme="minorHAnsi"/>
          <w:spacing w:val="-19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Have someone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proof read the resume before you submit it.</w:t>
      </w:r>
    </w:p>
    <w:p w14:paraId="0B3C133F" w14:textId="77777777" w:rsidR="00B15235" w:rsidRPr="00CD4E3C" w:rsidRDefault="00B15235" w:rsidP="00CD4E3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ABB08E4" w14:textId="77777777" w:rsidR="00B15235" w:rsidRPr="00CD4E3C" w:rsidRDefault="00EB6347" w:rsidP="00CD4E3C">
      <w:pPr>
        <w:ind w:left="926" w:right="566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w w:val="95"/>
          <w:sz w:val="22"/>
          <w:szCs w:val="22"/>
        </w:rPr>
        <w:t>Sample</w:t>
      </w:r>
      <w:r w:rsidRPr="00CD4E3C">
        <w:rPr>
          <w:rFonts w:asciiTheme="minorHAnsi" w:eastAsia="Baskerville Old Face" w:hAnsiTheme="minorHAnsi" w:cstheme="minorHAnsi"/>
          <w:spacing w:val="1"/>
          <w:w w:val="95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w w:val="95"/>
          <w:sz w:val="22"/>
          <w:szCs w:val="22"/>
        </w:rPr>
        <w:t>Functional</w:t>
      </w:r>
    </w:p>
    <w:p w14:paraId="1450E4BA" w14:textId="77777777" w:rsidR="00B15235" w:rsidRPr="00CD4E3C" w:rsidRDefault="00EB6347" w:rsidP="00CD4E3C">
      <w:pPr>
        <w:spacing w:before="85"/>
        <w:ind w:left="2771" w:right="2412"/>
        <w:jc w:val="center"/>
        <w:rPr>
          <w:rFonts w:asciiTheme="minorHAnsi" w:eastAsia="Baskerville Old Face" w:hAnsiTheme="minorHAnsi" w:cstheme="minorHAnsi"/>
          <w:sz w:val="22"/>
          <w:szCs w:val="22"/>
        </w:rPr>
        <w:sectPr w:rsidR="00B15235" w:rsidRPr="00CD4E3C">
          <w:headerReference w:type="default" r:id="rId14"/>
          <w:pgSz w:w="12240" w:h="15840"/>
          <w:pgMar w:top="3140" w:right="1720" w:bottom="280" w:left="1720" w:header="2952" w:footer="0" w:gutter="0"/>
          <w:cols w:space="720"/>
        </w:sectPr>
      </w:pPr>
      <w:r w:rsidRPr="00CD4E3C">
        <w:rPr>
          <w:rFonts w:asciiTheme="minorHAnsi" w:eastAsia="Baskerville Old Face" w:hAnsiTheme="minorHAnsi" w:cstheme="minorHAnsi"/>
          <w:w w:val="95"/>
          <w:sz w:val="22"/>
          <w:szCs w:val="22"/>
        </w:rPr>
        <w:t>Resumes</w:t>
      </w:r>
    </w:p>
    <w:p w14:paraId="7E637B7F" w14:textId="77777777" w:rsidR="00B15235" w:rsidRPr="00CD4E3C" w:rsidRDefault="00EB6347" w:rsidP="00CD4E3C">
      <w:pPr>
        <w:spacing w:before="59"/>
        <w:ind w:left="4078" w:right="4039"/>
        <w:jc w:val="center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b/>
          <w:sz w:val="22"/>
          <w:szCs w:val="22"/>
        </w:rPr>
        <w:lastRenderedPageBreak/>
        <w:t>J</w:t>
      </w:r>
      <w:r w:rsidRPr="00CD4E3C">
        <w:rPr>
          <w:rFonts w:asciiTheme="minorHAnsi" w:hAnsiTheme="minorHAnsi" w:cstheme="minorHAnsi"/>
          <w:b/>
          <w:sz w:val="22"/>
          <w:szCs w:val="22"/>
        </w:rPr>
        <w:t xml:space="preserve">O </w:t>
      </w:r>
      <w:r w:rsidRPr="00CD4E3C">
        <w:rPr>
          <w:rFonts w:asciiTheme="minorHAnsi" w:hAnsiTheme="minorHAnsi" w:cstheme="minorHAnsi"/>
          <w:b/>
          <w:sz w:val="22"/>
          <w:szCs w:val="22"/>
        </w:rPr>
        <w:t>A</w:t>
      </w:r>
      <w:r w:rsidRPr="00CD4E3C">
        <w:rPr>
          <w:rFonts w:asciiTheme="minorHAnsi" w:hAnsiTheme="minorHAnsi" w:cstheme="minorHAnsi"/>
          <w:b/>
          <w:sz w:val="22"/>
          <w:szCs w:val="22"/>
        </w:rPr>
        <w:t>NN</w:t>
      </w:r>
      <w:r w:rsidRPr="00CD4E3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b/>
          <w:sz w:val="22"/>
          <w:szCs w:val="22"/>
        </w:rPr>
        <w:t>J</w:t>
      </w:r>
      <w:r w:rsidRPr="00CD4E3C">
        <w:rPr>
          <w:rFonts w:asciiTheme="minorHAnsi" w:hAnsiTheme="minorHAnsi" w:cstheme="minorHAnsi"/>
          <w:b/>
          <w:w w:val="99"/>
          <w:sz w:val="22"/>
          <w:szCs w:val="22"/>
        </w:rPr>
        <w:t>ONES</w:t>
      </w:r>
    </w:p>
    <w:p w14:paraId="4985C5BA" w14:textId="77777777" w:rsidR="00B15235" w:rsidRPr="00CD4E3C" w:rsidRDefault="00EB6347" w:rsidP="00CD4E3C">
      <w:pPr>
        <w:ind w:left="3074" w:right="3033"/>
        <w:jc w:val="center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t>94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S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z w:val="22"/>
          <w:szCs w:val="22"/>
        </w:rPr>
        <w:t>ith</w:t>
      </w:r>
      <w:r w:rsidRPr="00CD4E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Street,</w:t>
      </w:r>
      <w:r w:rsidRPr="00CD4E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Floral</w:t>
      </w:r>
      <w:r w:rsidRPr="00CD4E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Park,</w:t>
      </w:r>
      <w:r w:rsidRPr="00CD4E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NY</w:t>
      </w:r>
      <w:r w:rsidRPr="00CD4E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w w:val="99"/>
          <w:sz w:val="22"/>
          <w:szCs w:val="22"/>
        </w:rPr>
        <w:t xml:space="preserve">11001 </w:t>
      </w:r>
      <w:r w:rsidRPr="00CD4E3C">
        <w:rPr>
          <w:rFonts w:asciiTheme="minorHAnsi" w:hAnsiTheme="minorHAnsi" w:cstheme="minorHAnsi"/>
          <w:sz w:val="22"/>
          <w:szCs w:val="22"/>
        </w:rPr>
        <w:t>(516)</w:t>
      </w:r>
      <w:r w:rsidRPr="00CD4E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-1"/>
          <w:w w:val="99"/>
          <w:sz w:val="22"/>
          <w:szCs w:val="22"/>
        </w:rPr>
        <w:t>2</w:t>
      </w:r>
      <w:r w:rsidRPr="00CD4E3C">
        <w:rPr>
          <w:rFonts w:asciiTheme="minorHAnsi" w:hAnsiTheme="minorHAnsi" w:cstheme="minorHAnsi"/>
          <w:w w:val="99"/>
          <w:sz w:val="22"/>
          <w:szCs w:val="22"/>
        </w:rPr>
        <w:t>22-</w:t>
      </w:r>
      <w:r w:rsidRPr="00CD4E3C">
        <w:rPr>
          <w:rFonts w:asciiTheme="minorHAnsi" w:hAnsiTheme="minorHAnsi" w:cstheme="minorHAnsi"/>
          <w:spacing w:val="-1"/>
          <w:w w:val="99"/>
          <w:sz w:val="22"/>
          <w:szCs w:val="22"/>
        </w:rPr>
        <w:t>34</w:t>
      </w:r>
      <w:r w:rsidRPr="00CD4E3C">
        <w:rPr>
          <w:rFonts w:asciiTheme="minorHAnsi" w:hAnsiTheme="minorHAnsi" w:cstheme="minorHAnsi"/>
          <w:w w:val="99"/>
          <w:sz w:val="22"/>
          <w:szCs w:val="22"/>
        </w:rPr>
        <w:t>56</w:t>
      </w:r>
    </w:p>
    <w:p w14:paraId="2BFF3D86" w14:textId="77777777" w:rsidR="00B15235" w:rsidRPr="00CD4E3C" w:rsidRDefault="00B15235" w:rsidP="00CD4E3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9E8060F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553D591F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pict w14:anchorId="0EF54ED2">
          <v:group id="_x0000_s1028" style="position:absolute;left:0;text-align:left;margin-left:70.5pt;margin-top:-14.5pt;width:471pt;height:0;z-index:-251659264;mso-position-horizontal-relative:page" coordorigin="1410,-290" coordsize="9420,0">
            <v:shape id="_x0000_s1029" style="position:absolute;left:1410;top:-290;width:9420;height:0" coordorigin="1410,-290" coordsize="9420,0" path="m1410,-290r9420,e" filled="f" strokeweight="1.6pt">
              <v:path arrowok="t"/>
            </v:shape>
            <w10:wrap anchorx="page"/>
          </v:group>
        </w:pict>
      </w:r>
      <w:r w:rsidRPr="00CD4E3C">
        <w:rPr>
          <w:rFonts w:asciiTheme="minorHAnsi" w:hAnsiTheme="minorHAnsi" w:cstheme="minorHAnsi"/>
          <w:b/>
          <w:sz w:val="22"/>
          <w:szCs w:val="22"/>
        </w:rPr>
        <w:t>SUMMARY</w:t>
      </w:r>
    </w:p>
    <w:p w14:paraId="2D90D4DA" w14:textId="77777777" w:rsidR="00B15235" w:rsidRPr="00CD4E3C" w:rsidRDefault="00EB6347" w:rsidP="00CD4E3C">
      <w:pPr>
        <w:spacing w:before="1"/>
        <w:ind w:left="377" w:right="334" w:hanging="2"/>
        <w:jc w:val="center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t xml:space="preserve">A ten year </w:t>
      </w:r>
      <w:r w:rsidRPr="00CD4E3C">
        <w:rPr>
          <w:rFonts w:asciiTheme="minorHAnsi" w:hAnsiTheme="minorHAnsi" w:cstheme="minorHAnsi"/>
          <w:sz w:val="22"/>
          <w:szCs w:val="22"/>
        </w:rPr>
        <w:t xml:space="preserve">career in 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E3C">
        <w:rPr>
          <w:rFonts w:asciiTheme="minorHAnsi" w:hAnsiTheme="minorHAnsi" w:cstheme="minorHAnsi"/>
          <w:sz w:val="22"/>
          <w:szCs w:val="22"/>
        </w:rPr>
        <w:t>ryi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g le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D4E3C">
        <w:rPr>
          <w:rFonts w:asciiTheme="minorHAnsi" w:hAnsiTheme="minorHAnsi" w:cstheme="minorHAnsi"/>
          <w:sz w:val="22"/>
          <w:szCs w:val="22"/>
        </w:rPr>
        <w:t>els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f res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D4E3C">
        <w:rPr>
          <w:rFonts w:asciiTheme="minorHAnsi" w:hAnsiTheme="minorHAnsi" w:cstheme="minorHAnsi"/>
          <w:sz w:val="22"/>
          <w:szCs w:val="22"/>
        </w:rPr>
        <w:t>o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si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D4E3C">
        <w:rPr>
          <w:rFonts w:asciiTheme="minorHAnsi" w:hAnsiTheme="minorHAnsi" w:cstheme="minorHAnsi"/>
          <w:sz w:val="22"/>
          <w:szCs w:val="22"/>
        </w:rPr>
        <w:t>ility wit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D4E3C">
        <w:rPr>
          <w:rFonts w:asciiTheme="minorHAnsi" w:hAnsiTheme="minorHAnsi" w:cstheme="minorHAnsi"/>
          <w:sz w:val="22"/>
          <w:szCs w:val="22"/>
        </w:rPr>
        <w:t>in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t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D4E3C">
        <w:rPr>
          <w:rFonts w:asciiTheme="minorHAnsi" w:hAnsiTheme="minorHAnsi" w:cstheme="minorHAnsi"/>
          <w:sz w:val="22"/>
          <w:szCs w:val="22"/>
        </w:rPr>
        <w:t xml:space="preserve">e 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z w:val="22"/>
          <w:szCs w:val="22"/>
        </w:rPr>
        <w:t>ar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CD4E3C">
        <w:rPr>
          <w:rFonts w:asciiTheme="minorHAnsi" w:hAnsiTheme="minorHAnsi" w:cstheme="minorHAnsi"/>
          <w:sz w:val="22"/>
          <w:szCs w:val="22"/>
        </w:rPr>
        <w:t>eti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g a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d a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z w:val="22"/>
          <w:szCs w:val="22"/>
        </w:rPr>
        <w:t>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istrati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D4E3C">
        <w:rPr>
          <w:rFonts w:asciiTheme="minorHAnsi" w:hAnsiTheme="minorHAnsi" w:cstheme="minorHAnsi"/>
          <w:sz w:val="22"/>
          <w:szCs w:val="22"/>
        </w:rPr>
        <w:t>e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fu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ctio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s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f t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D4E3C">
        <w:rPr>
          <w:rFonts w:asciiTheme="minorHAnsi" w:hAnsiTheme="minorHAnsi" w:cstheme="minorHAnsi"/>
          <w:sz w:val="22"/>
          <w:szCs w:val="22"/>
        </w:rPr>
        <w:t>e o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D4E3C">
        <w:rPr>
          <w:rFonts w:asciiTheme="minorHAnsi" w:hAnsiTheme="minorHAnsi" w:cstheme="minorHAnsi"/>
          <w:sz w:val="22"/>
          <w:szCs w:val="22"/>
        </w:rPr>
        <w:t>g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E3C">
        <w:rPr>
          <w:rFonts w:asciiTheme="minorHAnsi" w:hAnsiTheme="minorHAnsi" w:cstheme="minorHAnsi"/>
          <w:sz w:val="22"/>
          <w:szCs w:val="22"/>
        </w:rPr>
        <w:t>nization.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A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detail ori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sz w:val="22"/>
          <w:szCs w:val="22"/>
        </w:rPr>
        <w:t>nted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al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CD4E3C">
        <w:rPr>
          <w:rFonts w:asciiTheme="minorHAnsi" w:hAnsiTheme="minorHAnsi" w:cstheme="minorHAnsi"/>
          <w:sz w:val="22"/>
          <w:szCs w:val="22"/>
        </w:rPr>
        <w:t>tical pr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fessi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al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o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CD4E3C">
        <w:rPr>
          <w:rFonts w:asciiTheme="minorHAnsi" w:hAnsiTheme="minorHAnsi" w:cstheme="minorHAnsi"/>
          <w:sz w:val="22"/>
          <w:szCs w:val="22"/>
        </w:rPr>
        <w:t>eri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g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st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CD4E3C">
        <w:rPr>
          <w:rFonts w:asciiTheme="minorHAnsi" w:hAnsiTheme="minorHAnsi" w:cstheme="minorHAnsi"/>
          <w:sz w:val="22"/>
          <w:szCs w:val="22"/>
        </w:rPr>
        <w:t xml:space="preserve">ng 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pr</w:t>
      </w:r>
      <w:r w:rsidRPr="00CD4E3C">
        <w:rPr>
          <w:rFonts w:asciiTheme="minorHAnsi" w:hAnsiTheme="minorHAnsi" w:cstheme="minorHAnsi"/>
          <w:sz w:val="22"/>
          <w:szCs w:val="22"/>
        </w:rPr>
        <w:t>esentati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n d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sz w:val="22"/>
          <w:szCs w:val="22"/>
        </w:rPr>
        <w:t>sign a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d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plat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D4E3C">
        <w:rPr>
          <w:rFonts w:asciiTheme="minorHAnsi" w:hAnsiTheme="minorHAnsi" w:cstheme="minorHAnsi"/>
          <w:sz w:val="22"/>
          <w:szCs w:val="22"/>
        </w:rPr>
        <w:t>m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training</w:t>
      </w:r>
    </w:p>
    <w:p w14:paraId="284279D3" w14:textId="77777777" w:rsidR="00B15235" w:rsidRPr="00CD4E3C" w:rsidRDefault="00EB6347" w:rsidP="00CD4E3C">
      <w:pPr>
        <w:ind w:left="257" w:right="212"/>
        <w:jc w:val="center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t>a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D4E3C">
        <w:rPr>
          <w:rFonts w:asciiTheme="minorHAnsi" w:hAnsiTheme="minorHAnsi" w:cstheme="minorHAnsi"/>
          <w:sz w:val="22"/>
          <w:szCs w:val="22"/>
        </w:rPr>
        <w:t>ilities. A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D4E3C">
        <w:rPr>
          <w:rFonts w:asciiTheme="minorHAnsi" w:hAnsiTheme="minorHAnsi" w:cstheme="minorHAnsi"/>
          <w:sz w:val="22"/>
          <w:szCs w:val="22"/>
        </w:rPr>
        <w:t xml:space="preserve">le 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CD4E3C">
        <w:rPr>
          <w:rFonts w:asciiTheme="minorHAnsi" w:hAnsiTheme="minorHAnsi" w:cstheme="minorHAnsi"/>
          <w:sz w:val="22"/>
          <w:szCs w:val="22"/>
        </w:rPr>
        <w:t>o f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llow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D4E3C">
        <w:rPr>
          <w:rFonts w:asciiTheme="minorHAnsi" w:hAnsiTheme="minorHAnsi" w:cstheme="minorHAnsi"/>
          <w:sz w:val="22"/>
          <w:szCs w:val="22"/>
        </w:rPr>
        <w:t>etailed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instr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D4E3C">
        <w:rPr>
          <w:rFonts w:asciiTheme="minorHAnsi" w:hAnsiTheme="minorHAnsi" w:cstheme="minorHAnsi"/>
          <w:sz w:val="22"/>
          <w:szCs w:val="22"/>
        </w:rPr>
        <w:t>ct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D4E3C">
        <w:rPr>
          <w:rFonts w:asciiTheme="minorHAnsi" w:hAnsiTheme="minorHAnsi" w:cstheme="minorHAnsi"/>
          <w:sz w:val="22"/>
          <w:szCs w:val="22"/>
        </w:rPr>
        <w:t>, w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rk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sz w:val="22"/>
          <w:szCs w:val="22"/>
        </w:rPr>
        <w:t>n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D4E3C">
        <w:rPr>
          <w:rFonts w:asciiTheme="minorHAnsi" w:hAnsiTheme="minorHAnsi" w:cstheme="minorHAnsi"/>
          <w:sz w:val="22"/>
          <w:szCs w:val="22"/>
        </w:rPr>
        <w:t>e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tly,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r as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E3C">
        <w:rPr>
          <w:rFonts w:asciiTheme="minorHAnsi" w:hAnsiTheme="minorHAnsi" w:cstheme="minorHAnsi"/>
          <w:sz w:val="22"/>
          <w:szCs w:val="22"/>
        </w:rPr>
        <w:t>rt of a team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to e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s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D4E3C">
        <w:rPr>
          <w:rFonts w:asciiTheme="minorHAnsi" w:hAnsiTheme="minorHAnsi" w:cstheme="minorHAnsi"/>
          <w:sz w:val="22"/>
          <w:szCs w:val="22"/>
        </w:rPr>
        <w:t xml:space="preserve">re 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D4E3C">
        <w:rPr>
          <w:rFonts w:asciiTheme="minorHAnsi" w:hAnsiTheme="minorHAnsi" w:cstheme="minorHAnsi"/>
          <w:sz w:val="22"/>
          <w:szCs w:val="22"/>
        </w:rPr>
        <w:t>e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izati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CD4E3C">
        <w:rPr>
          <w:rFonts w:asciiTheme="minorHAnsi" w:hAnsiTheme="minorHAnsi" w:cstheme="minorHAnsi"/>
          <w:sz w:val="22"/>
          <w:szCs w:val="22"/>
        </w:rPr>
        <w:t>s</w:t>
      </w:r>
    </w:p>
    <w:p w14:paraId="19486A32" w14:textId="77777777" w:rsidR="00B15235" w:rsidRPr="00CD4E3C" w:rsidRDefault="00EB6347" w:rsidP="00CD4E3C">
      <w:pPr>
        <w:ind w:left="430" w:right="389"/>
        <w:jc w:val="center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t>nee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D4E3C">
        <w:rPr>
          <w:rFonts w:asciiTheme="minorHAnsi" w:hAnsiTheme="minorHAnsi" w:cstheme="minorHAnsi"/>
          <w:sz w:val="22"/>
          <w:szCs w:val="22"/>
        </w:rPr>
        <w:t>s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are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be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g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z w:val="22"/>
          <w:szCs w:val="22"/>
        </w:rPr>
        <w:t>et.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Pr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ficient in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D4E3C">
        <w:rPr>
          <w:rFonts w:asciiTheme="minorHAnsi" w:hAnsiTheme="minorHAnsi" w:cstheme="minorHAnsi"/>
          <w:sz w:val="22"/>
          <w:szCs w:val="22"/>
        </w:rPr>
        <w:t>ic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D4E3C">
        <w:rPr>
          <w:rFonts w:asciiTheme="minorHAnsi" w:hAnsiTheme="minorHAnsi" w:cstheme="minorHAnsi"/>
          <w:sz w:val="22"/>
          <w:szCs w:val="22"/>
        </w:rPr>
        <w:t>o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D4E3C">
        <w:rPr>
          <w:rFonts w:asciiTheme="minorHAnsi" w:hAnsiTheme="minorHAnsi" w:cstheme="minorHAnsi"/>
          <w:sz w:val="22"/>
          <w:szCs w:val="22"/>
        </w:rPr>
        <w:t>oft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O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D4E3C">
        <w:rPr>
          <w:rFonts w:asciiTheme="minorHAnsi" w:hAnsiTheme="minorHAnsi" w:cstheme="minorHAnsi"/>
          <w:sz w:val="22"/>
          <w:szCs w:val="22"/>
        </w:rPr>
        <w:t>fice: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Access, E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CD4E3C">
        <w:rPr>
          <w:rFonts w:asciiTheme="minorHAnsi" w:hAnsiTheme="minorHAnsi" w:cstheme="minorHAnsi"/>
          <w:sz w:val="22"/>
          <w:szCs w:val="22"/>
        </w:rPr>
        <w:t>cel,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O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D4E3C">
        <w:rPr>
          <w:rFonts w:asciiTheme="minorHAnsi" w:hAnsiTheme="minorHAnsi" w:cstheme="minorHAnsi"/>
          <w:sz w:val="22"/>
          <w:szCs w:val="22"/>
        </w:rPr>
        <w:t>tlo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CD4E3C">
        <w:rPr>
          <w:rFonts w:asciiTheme="minorHAnsi" w:hAnsiTheme="minorHAnsi" w:cstheme="minorHAnsi"/>
          <w:sz w:val="22"/>
          <w:szCs w:val="22"/>
        </w:rPr>
        <w:t>, PowerP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D4E3C">
        <w:rPr>
          <w:rFonts w:asciiTheme="minorHAnsi" w:hAnsiTheme="minorHAnsi" w:cstheme="minorHAnsi"/>
          <w:sz w:val="22"/>
          <w:szCs w:val="22"/>
        </w:rPr>
        <w:t>nt,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W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r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D4E3C">
        <w:rPr>
          <w:rFonts w:asciiTheme="minorHAnsi" w:hAnsiTheme="minorHAnsi" w:cstheme="minorHAnsi"/>
          <w:sz w:val="22"/>
          <w:szCs w:val="22"/>
        </w:rPr>
        <w:t>; L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t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D4E3C">
        <w:rPr>
          <w:rFonts w:asciiTheme="minorHAnsi" w:hAnsiTheme="minorHAnsi" w:cstheme="minorHAnsi"/>
          <w:sz w:val="22"/>
          <w:szCs w:val="22"/>
        </w:rPr>
        <w:t>s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N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tes, Dream</w:t>
      </w:r>
      <w:r w:rsidRPr="00CD4E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CD4E3C">
        <w:rPr>
          <w:rFonts w:asciiTheme="minorHAnsi" w:hAnsiTheme="minorHAnsi" w:cstheme="minorHAnsi"/>
          <w:sz w:val="22"/>
          <w:szCs w:val="22"/>
        </w:rPr>
        <w:t>eav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sz w:val="22"/>
          <w:szCs w:val="22"/>
        </w:rPr>
        <w:t>r and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oth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sz w:val="22"/>
          <w:szCs w:val="22"/>
        </w:rPr>
        <w:t>r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f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CD4E3C">
        <w:rPr>
          <w:rFonts w:asciiTheme="minorHAnsi" w:hAnsiTheme="minorHAnsi" w:cstheme="minorHAnsi"/>
          <w:sz w:val="22"/>
          <w:szCs w:val="22"/>
        </w:rPr>
        <w:t>ware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applications.</w:t>
      </w:r>
    </w:p>
    <w:p w14:paraId="0A1ED224" w14:textId="77777777" w:rsidR="00B15235" w:rsidRPr="00CD4E3C" w:rsidRDefault="00B15235" w:rsidP="00CD4E3C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B70579D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b/>
          <w:sz w:val="22"/>
          <w:szCs w:val="22"/>
        </w:rPr>
        <w:t xml:space="preserve">CAREER </w:t>
      </w:r>
      <w:r w:rsidRPr="00CD4E3C">
        <w:rPr>
          <w:rFonts w:asciiTheme="minorHAnsi" w:hAnsiTheme="minorHAnsi" w:cstheme="minorHAnsi"/>
          <w:b/>
          <w:sz w:val="22"/>
          <w:szCs w:val="22"/>
        </w:rPr>
        <w:t>ACCOMPLISHMENTS</w:t>
      </w:r>
    </w:p>
    <w:p w14:paraId="7FDE0623" w14:textId="77777777" w:rsidR="00B15235" w:rsidRPr="00CD4E3C" w:rsidRDefault="00EB6347" w:rsidP="00CD4E3C">
      <w:pPr>
        <w:ind w:left="485" w:right="280"/>
        <w:jc w:val="center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t xml:space="preserve">    </w:t>
      </w:r>
      <w:r w:rsidRPr="00CD4E3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D4E3C">
        <w:rPr>
          <w:rFonts w:asciiTheme="minorHAnsi" w:hAnsiTheme="minorHAnsi" w:cstheme="minorHAnsi"/>
          <w:sz w:val="22"/>
          <w:szCs w:val="22"/>
        </w:rPr>
        <w:t>ai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tai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ed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 xml:space="preserve">ternet 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CD4E3C">
        <w:rPr>
          <w:rFonts w:asciiTheme="minorHAnsi" w:hAnsiTheme="minorHAnsi" w:cstheme="minorHAnsi"/>
          <w:sz w:val="22"/>
          <w:szCs w:val="22"/>
        </w:rPr>
        <w:t>d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tr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et w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sz w:val="22"/>
          <w:szCs w:val="22"/>
        </w:rPr>
        <w:t>b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site c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ntent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f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r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12 d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sz w:val="22"/>
          <w:szCs w:val="22"/>
        </w:rPr>
        <w:t>part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z w:val="22"/>
          <w:szCs w:val="22"/>
        </w:rPr>
        <w:t>ents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 xml:space="preserve">with 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CD4E3C">
        <w:rPr>
          <w:rFonts w:asciiTheme="minorHAnsi" w:hAnsiTheme="minorHAnsi" w:cstheme="minorHAnsi"/>
          <w:sz w:val="22"/>
          <w:szCs w:val="22"/>
        </w:rPr>
        <w:t>%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ac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D4E3C">
        <w:rPr>
          <w:rFonts w:asciiTheme="minorHAnsi" w:hAnsiTheme="minorHAnsi" w:cstheme="minorHAnsi"/>
          <w:sz w:val="22"/>
          <w:szCs w:val="22"/>
        </w:rPr>
        <w:t>uracy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usi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g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CD4E3C">
        <w:rPr>
          <w:rFonts w:asciiTheme="minorHAnsi" w:hAnsiTheme="minorHAnsi" w:cstheme="minorHAnsi"/>
          <w:sz w:val="22"/>
          <w:szCs w:val="22"/>
        </w:rPr>
        <w:t>ontP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CD4E3C">
        <w:rPr>
          <w:rFonts w:asciiTheme="minorHAnsi" w:hAnsiTheme="minorHAnsi" w:cstheme="minorHAnsi"/>
          <w:sz w:val="22"/>
          <w:szCs w:val="22"/>
        </w:rPr>
        <w:t>e</w:t>
      </w:r>
    </w:p>
    <w:p w14:paraId="039E6055" w14:textId="77777777" w:rsidR="00B15235" w:rsidRPr="00CD4E3C" w:rsidRDefault="00EB6347" w:rsidP="00CD4E3C">
      <w:pPr>
        <w:ind w:left="52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t xml:space="preserve">    </w:t>
      </w:r>
      <w:r w:rsidRPr="00CD4E3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Prod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D4E3C">
        <w:rPr>
          <w:rFonts w:asciiTheme="minorHAnsi" w:hAnsiTheme="minorHAnsi" w:cstheme="minorHAnsi"/>
          <w:sz w:val="22"/>
          <w:szCs w:val="22"/>
        </w:rPr>
        <w:t>ced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a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 xml:space="preserve">quarterly 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sz w:val="22"/>
          <w:szCs w:val="22"/>
        </w:rPr>
        <w:t>ws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p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ub</w:t>
      </w:r>
      <w:r w:rsidRPr="00CD4E3C">
        <w:rPr>
          <w:rFonts w:asciiTheme="minorHAnsi" w:hAnsiTheme="minorHAnsi" w:cstheme="minorHAnsi"/>
          <w:sz w:val="22"/>
          <w:szCs w:val="22"/>
        </w:rPr>
        <w:t>lication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c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g lay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CD4E3C">
        <w:rPr>
          <w:rFonts w:asciiTheme="minorHAnsi" w:hAnsiTheme="minorHAnsi" w:cstheme="minorHAnsi"/>
          <w:sz w:val="22"/>
          <w:szCs w:val="22"/>
        </w:rPr>
        <w:t>t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desi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,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writi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g,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a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d e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D4E3C">
        <w:rPr>
          <w:rFonts w:asciiTheme="minorHAnsi" w:hAnsiTheme="minorHAnsi" w:cstheme="minorHAnsi"/>
          <w:sz w:val="22"/>
          <w:szCs w:val="22"/>
        </w:rPr>
        <w:t>iting</w:t>
      </w:r>
    </w:p>
    <w:p w14:paraId="6DE25AD8" w14:textId="77777777" w:rsidR="00B15235" w:rsidRPr="00CD4E3C" w:rsidRDefault="00EB6347" w:rsidP="00CD4E3C">
      <w:pPr>
        <w:tabs>
          <w:tab w:val="left" w:pos="860"/>
        </w:tabs>
        <w:spacing w:before="2"/>
        <w:ind w:left="880" w:right="965" w:hanging="3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tab/>
        <w:t>C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rd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D4E3C">
        <w:rPr>
          <w:rFonts w:asciiTheme="minorHAnsi" w:hAnsiTheme="minorHAnsi" w:cstheme="minorHAnsi"/>
          <w:sz w:val="22"/>
          <w:szCs w:val="22"/>
        </w:rPr>
        <w:t xml:space="preserve">nated 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D4E3C">
        <w:rPr>
          <w:rFonts w:asciiTheme="minorHAnsi" w:hAnsiTheme="minorHAnsi" w:cstheme="minorHAnsi"/>
          <w:sz w:val="22"/>
          <w:szCs w:val="22"/>
        </w:rPr>
        <w:t>f-site s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CD4E3C">
        <w:rPr>
          <w:rFonts w:asciiTheme="minorHAnsi" w:hAnsiTheme="minorHAnsi" w:cstheme="minorHAnsi"/>
          <w:sz w:val="22"/>
          <w:szCs w:val="22"/>
        </w:rPr>
        <w:t>rategic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pl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E3C">
        <w:rPr>
          <w:rFonts w:asciiTheme="minorHAnsi" w:hAnsiTheme="minorHAnsi" w:cstheme="minorHAnsi"/>
          <w:sz w:val="22"/>
          <w:szCs w:val="22"/>
        </w:rPr>
        <w:t>nn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g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D4E3C">
        <w:rPr>
          <w:rFonts w:asciiTheme="minorHAnsi" w:hAnsiTheme="minorHAnsi" w:cstheme="minorHAnsi"/>
          <w:sz w:val="22"/>
          <w:szCs w:val="22"/>
        </w:rPr>
        <w:t>ents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 xml:space="preserve">r 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CD4E3C">
        <w:rPr>
          <w:rFonts w:asciiTheme="minorHAnsi" w:hAnsiTheme="minorHAnsi" w:cstheme="minorHAnsi"/>
          <w:sz w:val="22"/>
          <w:szCs w:val="22"/>
        </w:rPr>
        <w:t>5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at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CD4E3C">
        <w:rPr>
          <w:rFonts w:asciiTheme="minorHAnsi" w:hAnsiTheme="minorHAnsi" w:cstheme="minorHAnsi"/>
          <w:sz w:val="22"/>
          <w:szCs w:val="22"/>
        </w:rPr>
        <w:t>ende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sz w:val="22"/>
          <w:szCs w:val="22"/>
        </w:rPr>
        <w:t>s t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D4E3C">
        <w:rPr>
          <w:rFonts w:asciiTheme="minorHAnsi" w:hAnsiTheme="minorHAnsi" w:cstheme="minorHAnsi"/>
          <w:sz w:val="22"/>
          <w:szCs w:val="22"/>
        </w:rPr>
        <w:t xml:space="preserve">is 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D4E3C">
        <w:rPr>
          <w:rFonts w:asciiTheme="minorHAnsi" w:hAnsiTheme="minorHAnsi" w:cstheme="minorHAnsi"/>
          <w:sz w:val="22"/>
          <w:szCs w:val="22"/>
        </w:rPr>
        <w:t>lud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sz w:val="22"/>
          <w:szCs w:val="22"/>
        </w:rPr>
        <w:t xml:space="preserve">d: 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z w:val="22"/>
          <w:szCs w:val="22"/>
        </w:rPr>
        <w:t>anaging aw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CD4E3C">
        <w:rPr>
          <w:rFonts w:asciiTheme="minorHAnsi" w:hAnsiTheme="minorHAnsi" w:cstheme="minorHAnsi"/>
          <w:sz w:val="22"/>
          <w:szCs w:val="22"/>
        </w:rPr>
        <w:t>d no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z w:val="22"/>
          <w:szCs w:val="22"/>
        </w:rPr>
        <w:t>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ation p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CD4E3C">
        <w:rPr>
          <w:rFonts w:asciiTheme="minorHAnsi" w:hAnsiTheme="minorHAnsi" w:cstheme="minorHAnsi"/>
          <w:sz w:val="22"/>
          <w:szCs w:val="22"/>
        </w:rPr>
        <w:t>cess,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E3C">
        <w:rPr>
          <w:rFonts w:asciiTheme="minorHAnsi" w:hAnsiTheme="minorHAnsi" w:cstheme="minorHAnsi"/>
          <w:sz w:val="22"/>
          <w:szCs w:val="22"/>
        </w:rPr>
        <w:t>rr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E3C">
        <w:rPr>
          <w:rFonts w:asciiTheme="minorHAnsi" w:hAnsiTheme="minorHAnsi" w:cstheme="minorHAnsi"/>
          <w:sz w:val="22"/>
          <w:szCs w:val="22"/>
        </w:rPr>
        <w:t>ng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D4E3C">
        <w:rPr>
          <w:rFonts w:asciiTheme="minorHAnsi" w:hAnsiTheme="minorHAnsi" w:cstheme="minorHAnsi"/>
          <w:sz w:val="22"/>
          <w:szCs w:val="22"/>
        </w:rPr>
        <w:t xml:space="preserve">ng 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z w:val="22"/>
          <w:szCs w:val="22"/>
        </w:rPr>
        <w:t>eals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and tr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av</w:t>
      </w:r>
      <w:r w:rsidRPr="00CD4E3C">
        <w:rPr>
          <w:rFonts w:asciiTheme="minorHAnsi" w:hAnsiTheme="minorHAnsi" w:cstheme="minorHAnsi"/>
          <w:sz w:val="22"/>
          <w:szCs w:val="22"/>
        </w:rPr>
        <w:t>el</w:t>
      </w:r>
    </w:p>
    <w:p w14:paraId="1FC3F2A1" w14:textId="77777777" w:rsidR="00B15235" w:rsidRPr="00CD4E3C" w:rsidRDefault="00EB6347" w:rsidP="00CD4E3C">
      <w:pPr>
        <w:ind w:left="52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t xml:space="preserve">    </w:t>
      </w:r>
      <w:r w:rsidRPr="00CD4E3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Pr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D4E3C">
        <w:rPr>
          <w:rFonts w:asciiTheme="minorHAnsi" w:hAnsiTheme="minorHAnsi" w:cstheme="minorHAnsi"/>
          <w:sz w:val="22"/>
          <w:szCs w:val="22"/>
        </w:rPr>
        <w:t>ar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sz w:val="22"/>
          <w:szCs w:val="22"/>
        </w:rPr>
        <w:t>d b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D4E3C">
        <w:rPr>
          <w:rFonts w:asciiTheme="minorHAnsi" w:hAnsiTheme="minorHAnsi" w:cstheme="minorHAnsi"/>
          <w:sz w:val="22"/>
          <w:szCs w:val="22"/>
        </w:rPr>
        <w:t>o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D4E3C">
        <w:rPr>
          <w:rFonts w:asciiTheme="minorHAnsi" w:hAnsiTheme="minorHAnsi" w:cstheme="minorHAnsi"/>
          <w:sz w:val="22"/>
          <w:szCs w:val="22"/>
        </w:rPr>
        <w:t>res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a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d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direc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CD4E3C">
        <w:rPr>
          <w:rFonts w:asciiTheme="minorHAnsi" w:hAnsiTheme="minorHAnsi" w:cstheme="minorHAnsi"/>
          <w:sz w:val="22"/>
          <w:szCs w:val="22"/>
        </w:rPr>
        <w:t>ories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r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b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th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te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al a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d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CD4E3C">
        <w:rPr>
          <w:rFonts w:asciiTheme="minorHAnsi" w:hAnsiTheme="minorHAnsi" w:cstheme="minorHAnsi"/>
          <w:sz w:val="22"/>
          <w:szCs w:val="22"/>
        </w:rPr>
        <w:t>ernal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distri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D4E3C">
        <w:rPr>
          <w:rFonts w:asciiTheme="minorHAnsi" w:hAnsiTheme="minorHAnsi" w:cstheme="minorHAnsi"/>
          <w:sz w:val="22"/>
          <w:szCs w:val="22"/>
        </w:rPr>
        <w:t>ti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n</w:t>
      </w:r>
    </w:p>
    <w:p w14:paraId="3B3FBC2B" w14:textId="77777777" w:rsidR="00B15235" w:rsidRPr="00CD4E3C" w:rsidRDefault="00B15235" w:rsidP="00CD4E3C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7228182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b/>
          <w:sz w:val="22"/>
          <w:szCs w:val="22"/>
        </w:rPr>
        <w:t>SKILLS &amp; ABILTITIES</w:t>
      </w:r>
    </w:p>
    <w:p w14:paraId="21CF216F" w14:textId="77777777" w:rsidR="00B15235" w:rsidRPr="00CD4E3C" w:rsidRDefault="00EB6347" w:rsidP="00CD4E3C">
      <w:pPr>
        <w:ind w:left="52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t xml:space="preserve">    </w:t>
      </w:r>
      <w:r w:rsidRPr="00CD4E3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Ex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D4E3C">
        <w:rPr>
          <w:rFonts w:asciiTheme="minorHAnsi" w:hAnsiTheme="minorHAnsi" w:cstheme="minorHAnsi"/>
          <w:sz w:val="22"/>
          <w:szCs w:val="22"/>
        </w:rPr>
        <w:t>ert level pr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ficie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 xml:space="preserve">cy 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D4E3C">
        <w:rPr>
          <w:rFonts w:asciiTheme="minorHAnsi" w:hAnsiTheme="minorHAnsi" w:cstheme="minorHAnsi"/>
          <w:sz w:val="22"/>
          <w:szCs w:val="22"/>
        </w:rPr>
        <w:t>n Access, E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CD4E3C">
        <w:rPr>
          <w:rFonts w:asciiTheme="minorHAnsi" w:hAnsiTheme="minorHAnsi" w:cstheme="minorHAnsi"/>
          <w:sz w:val="22"/>
          <w:szCs w:val="22"/>
        </w:rPr>
        <w:t>cel,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Wor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D4E3C">
        <w:rPr>
          <w:rFonts w:asciiTheme="minorHAnsi" w:hAnsiTheme="minorHAnsi" w:cstheme="minorHAnsi"/>
          <w:sz w:val="22"/>
          <w:szCs w:val="22"/>
        </w:rPr>
        <w:t>,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O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D4E3C">
        <w:rPr>
          <w:rFonts w:asciiTheme="minorHAnsi" w:hAnsiTheme="minorHAnsi" w:cstheme="minorHAnsi"/>
          <w:sz w:val="22"/>
          <w:szCs w:val="22"/>
        </w:rPr>
        <w:t>tl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ok, P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werP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t,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L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t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D4E3C">
        <w:rPr>
          <w:rFonts w:asciiTheme="minorHAnsi" w:hAnsiTheme="minorHAnsi" w:cstheme="minorHAnsi"/>
          <w:sz w:val="22"/>
          <w:szCs w:val="22"/>
        </w:rPr>
        <w:t>s N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tes, a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d Fro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tPa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D4E3C">
        <w:rPr>
          <w:rFonts w:asciiTheme="minorHAnsi" w:hAnsiTheme="minorHAnsi" w:cstheme="minorHAnsi"/>
          <w:sz w:val="22"/>
          <w:szCs w:val="22"/>
        </w:rPr>
        <w:t>e</w:t>
      </w:r>
    </w:p>
    <w:p w14:paraId="2242648F" w14:textId="77777777" w:rsidR="00B15235" w:rsidRPr="00CD4E3C" w:rsidRDefault="00EB6347" w:rsidP="00CD4E3C">
      <w:pPr>
        <w:ind w:left="52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t xml:space="preserve">    </w:t>
      </w:r>
      <w:r w:rsidRPr="00CD4E3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A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D4E3C">
        <w:rPr>
          <w:rFonts w:asciiTheme="minorHAnsi" w:hAnsiTheme="minorHAnsi" w:cstheme="minorHAnsi"/>
          <w:sz w:val="22"/>
          <w:szCs w:val="22"/>
        </w:rPr>
        <w:t>ility to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work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closely with se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ior le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D4E3C">
        <w:rPr>
          <w:rFonts w:asciiTheme="minorHAnsi" w:hAnsiTheme="minorHAnsi" w:cstheme="minorHAnsi"/>
          <w:sz w:val="22"/>
          <w:szCs w:val="22"/>
        </w:rPr>
        <w:t xml:space="preserve">el 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z w:val="22"/>
          <w:szCs w:val="22"/>
        </w:rPr>
        <w:t>a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a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em</w:t>
      </w:r>
      <w:r w:rsidRPr="00CD4E3C">
        <w:rPr>
          <w:rFonts w:asciiTheme="minorHAnsi" w:hAnsiTheme="minorHAnsi" w:cstheme="minorHAnsi"/>
          <w:sz w:val="22"/>
          <w:szCs w:val="22"/>
        </w:rPr>
        <w:t>e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t on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t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D4E3C">
        <w:rPr>
          <w:rFonts w:asciiTheme="minorHAnsi" w:hAnsiTheme="minorHAnsi" w:cstheme="minorHAnsi"/>
          <w:sz w:val="22"/>
          <w:szCs w:val="22"/>
        </w:rPr>
        <w:t>me se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siti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D4E3C">
        <w:rPr>
          <w:rFonts w:asciiTheme="minorHAnsi" w:hAnsiTheme="minorHAnsi" w:cstheme="minorHAnsi"/>
          <w:sz w:val="22"/>
          <w:szCs w:val="22"/>
        </w:rPr>
        <w:t>e a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d confi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D4E3C">
        <w:rPr>
          <w:rFonts w:asciiTheme="minorHAnsi" w:hAnsiTheme="minorHAnsi" w:cstheme="minorHAnsi"/>
          <w:sz w:val="22"/>
          <w:szCs w:val="22"/>
        </w:rPr>
        <w:t>e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 xml:space="preserve">tial 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D4E3C">
        <w:rPr>
          <w:rFonts w:asciiTheme="minorHAnsi" w:hAnsiTheme="minorHAnsi" w:cstheme="minorHAnsi"/>
          <w:sz w:val="22"/>
          <w:szCs w:val="22"/>
        </w:rPr>
        <w:t>terials</w:t>
      </w:r>
    </w:p>
    <w:p w14:paraId="6818957E" w14:textId="77777777" w:rsidR="00B15235" w:rsidRPr="00CD4E3C" w:rsidRDefault="00EB6347" w:rsidP="00CD4E3C">
      <w:pPr>
        <w:ind w:left="52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CD4E3C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CD4E3C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 xml:space="preserve">le </w:t>
      </w:r>
      <w:r w:rsidRPr="00CD4E3C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o work on</w:t>
      </w:r>
      <w:r w:rsidRPr="00CD4E3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D4E3C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lti</w:t>
      </w:r>
      <w:r w:rsidRPr="00CD4E3C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 xml:space="preserve">le </w:t>
      </w:r>
      <w:r w:rsidRPr="00CD4E3C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CD4E3C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CD4E3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jects with</w:t>
      </w:r>
      <w:r w:rsidRPr="00CD4E3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tig</w:t>
      </w:r>
      <w:r w:rsidRPr="00CD4E3C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CD4E3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ea</w:t>
      </w:r>
      <w:r w:rsidRPr="00CD4E3C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li</w:t>
      </w:r>
      <w:r w:rsidRPr="00CD4E3C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es</w:t>
      </w:r>
    </w:p>
    <w:p w14:paraId="122BF0EC" w14:textId="77777777" w:rsidR="00B15235" w:rsidRPr="00CD4E3C" w:rsidRDefault="00B15235" w:rsidP="00CD4E3C">
      <w:pPr>
        <w:spacing w:before="2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65"/>
        <w:gridCol w:w="1234"/>
      </w:tblGrid>
      <w:tr w:rsidR="00B15235" w:rsidRPr="00CD4E3C" w14:paraId="2493199E" w14:textId="77777777">
        <w:trPr>
          <w:trHeight w:hRule="exact" w:val="314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14:paraId="3AC641A9" w14:textId="77777777" w:rsidR="00B15235" w:rsidRPr="00CD4E3C" w:rsidRDefault="00EB6347" w:rsidP="00CD4E3C">
            <w:pPr>
              <w:spacing w:before="74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D4E3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CD4E3C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X</w:t>
            </w:r>
            <w:r w:rsidRPr="00CD4E3C">
              <w:rPr>
                <w:rFonts w:asciiTheme="minorHAnsi" w:hAnsiTheme="minorHAnsi" w:cstheme="minorHAnsi"/>
                <w:b/>
                <w:sz w:val="22"/>
                <w:szCs w:val="22"/>
              </w:rPr>
              <w:t>PERI</w:t>
            </w:r>
            <w:r w:rsidRPr="00CD4E3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CD4E3C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CD4E3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CE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62D1C583" w14:textId="77777777" w:rsidR="00B15235" w:rsidRPr="00CD4E3C" w:rsidRDefault="00B15235" w:rsidP="00CD4E3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5235" w:rsidRPr="00CD4E3C" w14:paraId="19E38D70" w14:textId="77777777">
        <w:trPr>
          <w:trHeight w:hRule="exact" w:val="229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14:paraId="3A4A92DF" w14:textId="77777777" w:rsidR="00B15235" w:rsidRPr="00CD4E3C" w:rsidRDefault="00EB6347" w:rsidP="00CD4E3C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D4E3C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CD4E3C">
              <w:rPr>
                <w:rFonts w:asciiTheme="minorHAnsi" w:hAnsiTheme="minorHAnsi" w:cstheme="minorHAnsi"/>
                <w:b/>
                <w:sz w:val="22"/>
                <w:szCs w:val="22"/>
              </w:rPr>
              <w:t>EMPO</w:t>
            </w:r>
            <w:r w:rsidRPr="00CD4E3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CD4E3C">
              <w:rPr>
                <w:rFonts w:asciiTheme="minorHAnsi" w:hAnsiTheme="minorHAnsi" w:cstheme="minorHAnsi"/>
                <w:b/>
                <w:sz w:val="22"/>
                <w:szCs w:val="22"/>
              </w:rPr>
              <w:t>ARY</w:t>
            </w:r>
            <w:r w:rsidRPr="00CD4E3C">
              <w:rPr>
                <w:rFonts w:asciiTheme="minorHAns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CD4E3C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CD4E3C">
              <w:rPr>
                <w:rFonts w:asciiTheme="minorHAnsi" w:hAnsiTheme="minorHAnsi" w:cstheme="minorHAnsi"/>
                <w:b/>
                <w:sz w:val="22"/>
                <w:szCs w:val="22"/>
              </w:rPr>
              <w:t>MPL</w:t>
            </w:r>
            <w:r w:rsidRPr="00CD4E3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CD4E3C">
              <w:rPr>
                <w:rFonts w:asciiTheme="minorHAnsi" w:hAnsiTheme="minorHAnsi" w:cstheme="minorHAnsi"/>
                <w:b/>
                <w:sz w:val="22"/>
                <w:szCs w:val="22"/>
              </w:rPr>
              <w:t>YMENT</w:t>
            </w:r>
            <w:r w:rsidRPr="00CD4E3C">
              <w:rPr>
                <w:rFonts w:asciiTheme="minorHAnsi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CD4E3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–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York,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59F151FF" w14:textId="77777777" w:rsidR="00B15235" w:rsidRPr="00CD4E3C" w:rsidRDefault="00EB6347" w:rsidP="00CD4E3C">
            <w:pPr>
              <w:ind w:left="324"/>
              <w:rPr>
                <w:rFonts w:asciiTheme="minorHAnsi" w:hAnsiTheme="minorHAnsi" w:cstheme="minorHAnsi"/>
                <w:sz w:val="22"/>
                <w:szCs w:val="22"/>
              </w:rPr>
            </w:pP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2002-2004</w:t>
            </w:r>
          </w:p>
        </w:tc>
      </w:tr>
      <w:tr w:rsidR="00B15235" w:rsidRPr="00CD4E3C" w14:paraId="73B2BA2B" w14:textId="77777777">
        <w:trPr>
          <w:trHeight w:hRule="exact" w:val="230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14:paraId="49B5C772" w14:textId="77777777" w:rsidR="00B15235" w:rsidRPr="00CD4E3C" w:rsidRDefault="00EB6347" w:rsidP="00CD4E3C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 xml:space="preserve">The </w:t>
            </w:r>
            <w:r w:rsidRPr="00CD4E3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ONY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Group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x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ecut</w:t>
            </w:r>
            <w:r w:rsidRPr="00CD4E3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ve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Assista</w:t>
            </w:r>
            <w:r w:rsidRPr="00CD4E3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n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 xml:space="preserve">t </w:t>
            </w:r>
            <w:r w:rsidRPr="00CD4E3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o t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e VP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Distrib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n Fi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5DB13E5F" w14:textId="77777777" w:rsidR="00B15235" w:rsidRPr="00CD4E3C" w:rsidRDefault="00B15235" w:rsidP="00CD4E3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5235" w:rsidRPr="00CD4E3C" w14:paraId="59A34A0F" w14:textId="77777777">
        <w:trPr>
          <w:trHeight w:hRule="exact" w:val="230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14:paraId="2A9D06E6" w14:textId="77777777" w:rsidR="00B15235" w:rsidRPr="00CD4E3C" w:rsidRDefault="00EB6347" w:rsidP="00CD4E3C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Pfizer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– Fi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ial Discl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sure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alyst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651E6205" w14:textId="77777777" w:rsidR="00B15235" w:rsidRPr="00CD4E3C" w:rsidRDefault="00B15235" w:rsidP="00CD4E3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5235" w:rsidRPr="00CD4E3C" w14:paraId="64522A82" w14:textId="77777777">
        <w:trPr>
          <w:trHeight w:hRule="exact" w:val="230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14:paraId="685CFF08" w14:textId="77777777" w:rsidR="00B15235" w:rsidRPr="00CD4E3C" w:rsidRDefault="00EB6347" w:rsidP="00CD4E3C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Ax</w:t>
            </w:r>
            <w:r w:rsidRPr="00CD4E3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Veltr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p &amp;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Ha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k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D4E3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der – Legal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Assist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t to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4E3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CD4E3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ng P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rtner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52B0D116" w14:textId="77777777" w:rsidR="00B15235" w:rsidRPr="00CD4E3C" w:rsidRDefault="00B15235" w:rsidP="00CD4E3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5235" w:rsidRPr="00CD4E3C" w14:paraId="7E4001D5" w14:textId="77777777">
        <w:trPr>
          <w:trHeight w:hRule="exact" w:val="230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14:paraId="3F359E2F" w14:textId="77777777" w:rsidR="00B15235" w:rsidRPr="00CD4E3C" w:rsidRDefault="00EB6347" w:rsidP="00CD4E3C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Marsh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McLen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an – E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x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tive Assista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t HR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Be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efits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07024C91" w14:textId="77777777" w:rsidR="00B15235" w:rsidRPr="00CD4E3C" w:rsidRDefault="00B15235" w:rsidP="00CD4E3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5235" w:rsidRPr="00CD4E3C" w14:paraId="196CFFCE" w14:textId="77777777">
        <w:trPr>
          <w:trHeight w:hRule="exact" w:val="230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14:paraId="78933A31" w14:textId="77777777" w:rsidR="00B15235" w:rsidRPr="00CD4E3C" w:rsidRDefault="00EB6347" w:rsidP="00CD4E3C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JPM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4E3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ase – E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t Pla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nn</w:t>
            </w:r>
            <w:r w:rsidRPr="00CD4E3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g Assistant to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VP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432C66B5" w14:textId="77777777" w:rsidR="00B15235" w:rsidRPr="00CD4E3C" w:rsidRDefault="00B15235" w:rsidP="00CD4E3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5235" w:rsidRPr="00CD4E3C" w14:paraId="0E848C7C" w14:textId="77777777">
        <w:trPr>
          <w:trHeight w:hRule="exact" w:val="230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14:paraId="059E3158" w14:textId="77777777" w:rsidR="00B15235" w:rsidRPr="00CD4E3C" w:rsidRDefault="00EB6347" w:rsidP="00CD4E3C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Tr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st Ca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ital –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x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Assista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 xml:space="preserve">t </w:t>
            </w:r>
            <w:r w:rsidRPr="00CD4E3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the 3 ow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CD4E3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g Part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ers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20D7B697" w14:textId="77777777" w:rsidR="00B15235" w:rsidRPr="00CD4E3C" w:rsidRDefault="00B15235" w:rsidP="00CD4E3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5235" w:rsidRPr="00CD4E3C" w14:paraId="4F2E3606" w14:textId="77777777">
        <w:trPr>
          <w:trHeight w:hRule="exact" w:val="230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14:paraId="0E0E2B6B" w14:textId="77777777" w:rsidR="00B15235" w:rsidRPr="00CD4E3C" w:rsidRDefault="00EB6347" w:rsidP="00CD4E3C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we A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verti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ing – Train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r – P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we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Po</w:t>
            </w:r>
            <w:r w:rsidRPr="00CD4E3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nt,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pr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rietary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applicati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ns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50A46E74" w14:textId="77777777" w:rsidR="00B15235" w:rsidRPr="00CD4E3C" w:rsidRDefault="00B15235" w:rsidP="00CD4E3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5235" w:rsidRPr="00CD4E3C" w14:paraId="211A3874" w14:textId="77777777">
        <w:trPr>
          <w:trHeight w:hRule="exact" w:val="315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14:paraId="3ADB74DF" w14:textId="77777777" w:rsidR="00B15235" w:rsidRPr="00CD4E3C" w:rsidRDefault="00EB6347" w:rsidP="00CD4E3C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 xml:space="preserve">J </w:t>
            </w:r>
            <w:r w:rsidRPr="00CD4E3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alter T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ps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n – Tra</w:t>
            </w:r>
            <w:r w:rsidRPr="00CD4E3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ner –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Po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wer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CD4E3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nt, Excel,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an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d p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ro</w:t>
            </w:r>
            <w:r w:rsidRPr="00CD4E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 xml:space="preserve">rietary 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ppli</w:t>
            </w:r>
            <w:r w:rsidRPr="00CD4E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CD4E3C">
              <w:rPr>
                <w:rFonts w:asciiTheme="minorHAnsi" w:hAnsiTheme="minorHAnsi" w:cstheme="minorHAnsi"/>
                <w:sz w:val="22"/>
                <w:szCs w:val="22"/>
              </w:rPr>
              <w:t>ations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101F700C" w14:textId="77777777" w:rsidR="00B15235" w:rsidRPr="00CD4E3C" w:rsidRDefault="00B15235" w:rsidP="00CD4E3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5F4878C" w14:textId="77777777" w:rsidR="00B15235" w:rsidRPr="00CD4E3C" w:rsidRDefault="00B15235" w:rsidP="00CD4E3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100AB54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D4E3C">
        <w:rPr>
          <w:rFonts w:asciiTheme="minorHAnsi" w:hAnsiTheme="minorHAnsi" w:cstheme="minorHAnsi"/>
          <w:b/>
          <w:sz w:val="22"/>
          <w:szCs w:val="22"/>
        </w:rPr>
        <w:t>MERICAN</w:t>
      </w:r>
      <w:r w:rsidRPr="00CD4E3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b/>
          <w:sz w:val="22"/>
          <w:szCs w:val="22"/>
        </w:rPr>
        <w:t>I</w:t>
      </w:r>
      <w:r w:rsidRPr="00CD4E3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b/>
          <w:sz w:val="22"/>
          <w:szCs w:val="22"/>
        </w:rPr>
        <w:t>TERNATIONAL</w:t>
      </w:r>
      <w:r w:rsidRPr="00CD4E3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b/>
          <w:sz w:val="22"/>
          <w:szCs w:val="22"/>
        </w:rPr>
        <w:t>G</w:t>
      </w:r>
      <w:r w:rsidRPr="00CD4E3C">
        <w:rPr>
          <w:rFonts w:asciiTheme="minorHAnsi" w:hAnsiTheme="minorHAnsi" w:cstheme="minorHAnsi"/>
          <w:b/>
          <w:sz w:val="22"/>
          <w:szCs w:val="22"/>
        </w:rPr>
        <w:t>RO</w:t>
      </w:r>
      <w:r w:rsidRPr="00CD4E3C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CD4E3C">
        <w:rPr>
          <w:rFonts w:asciiTheme="minorHAnsi" w:hAnsiTheme="minorHAnsi" w:cstheme="minorHAnsi"/>
          <w:b/>
          <w:sz w:val="22"/>
          <w:szCs w:val="22"/>
        </w:rPr>
        <w:t>P</w:t>
      </w:r>
      <w:r w:rsidRPr="00CD4E3C">
        <w:rPr>
          <w:rFonts w:asciiTheme="minorHAnsi" w:hAnsiTheme="minorHAnsi" w:cstheme="minorHAnsi"/>
          <w:b/>
          <w:sz w:val="22"/>
          <w:szCs w:val="22"/>
        </w:rPr>
        <w:t>,</w:t>
      </w:r>
      <w:r w:rsidRPr="00CD4E3C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b/>
          <w:sz w:val="22"/>
          <w:szCs w:val="22"/>
        </w:rPr>
        <w:t>I</w:t>
      </w:r>
      <w:r w:rsidRPr="00CD4E3C">
        <w:rPr>
          <w:rFonts w:asciiTheme="minorHAnsi" w:hAnsiTheme="minorHAnsi" w:cstheme="minorHAnsi"/>
          <w:b/>
          <w:sz w:val="22"/>
          <w:szCs w:val="22"/>
        </w:rPr>
        <w:t>NC</w:t>
      </w:r>
      <w:r w:rsidRPr="00CD4E3C">
        <w:rPr>
          <w:rFonts w:asciiTheme="minorHAnsi" w:hAnsiTheme="minorHAnsi" w:cstheme="minorHAnsi"/>
          <w:b/>
          <w:spacing w:val="2"/>
          <w:sz w:val="22"/>
          <w:szCs w:val="22"/>
        </w:rPr>
        <w:t>.</w:t>
      </w:r>
      <w:r w:rsidRPr="00CD4E3C">
        <w:rPr>
          <w:rFonts w:asciiTheme="minorHAnsi" w:hAnsiTheme="minorHAnsi" w:cstheme="minorHAnsi"/>
          <w:b/>
          <w:sz w:val="22"/>
          <w:szCs w:val="22"/>
        </w:rPr>
        <w:t>—</w:t>
      </w:r>
      <w:r w:rsidRPr="00CD4E3C">
        <w:rPr>
          <w:rFonts w:asciiTheme="minorHAnsi" w:hAnsiTheme="minorHAnsi" w:cstheme="minorHAnsi"/>
          <w:sz w:val="22"/>
          <w:szCs w:val="22"/>
        </w:rPr>
        <w:t>N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sz w:val="22"/>
          <w:szCs w:val="22"/>
        </w:rPr>
        <w:t>w</w:t>
      </w:r>
      <w:r w:rsidRPr="00CD4E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York,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 xml:space="preserve">NY                                              </w:t>
      </w:r>
      <w:r w:rsidRPr="00CD4E3C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1997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-2</w:t>
      </w:r>
      <w:r w:rsidRPr="00CD4E3C">
        <w:rPr>
          <w:rFonts w:asciiTheme="minorHAnsi" w:hAnsiTheme="minorHAnsi" w:cstheme="minorHAnsi"/>
          <w:sz w:val="22"/>
          <w:szCs w:val="22"/>
        </w:rPr>
        <w:t>002</w:t>
      </w:r>
    </w:p>
    <w:p w14:paraId="61B96219" w14:textId="77777777" w:rsidR="00B15235" w:rsidRPr="00CD4E3C" w:rsidRDefault="00EB6347" w:rsidP="00CD4E3C">
      <w:pPr>
        <w:spacing w:before="3"/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CD4E3C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CD4E3C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CD4E3C">
        <w:rPr>
          <w:rFonts w:asciiTheme="minorHAnsi" w:hAnsiTheme="minorHAnsi" w:cstheme="minorHAnsi"/>
          <w:b/>
          <w:i/>
          <w:spacing w:val="1"/>
          <w:sz w:val="22"/>
          <w:szCs w:val="22"/>
        </w:rPr>
        <w:t>k</w:t>
      </w:r>
      <w:r w:rsidRPr="00CD4E3C">
        <w:rPr>
          <w:rFonts w:asciiTheme="minorHAnsi" w:hAnsiTheme="minorHAnsi" w:cstheme="minorHAnsi"/>
          <w:b/>
          <w:i/>
          <w:sz w:val="22"/>
          <w:szCs w:val="22"/>
        </w:rPr>
        <w:t>eting</w:t>
      </w:r>
      <w:r w:rsidRPr="00CD4E3C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b/>
          <w:i/>
          <w:sz w:val="22"/>
          <w:szCs w:val="22"/>
        </w:rPr>
        <w:t>&amp;</w:t>
      </w:r>
      <w:r w:rsidRPr="00CD4E3C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CD4E3C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b/>
          <w:i/>
          <w:sz w:val="22"/>
          <w:szCs w:val="22"/>
        </w:rPr>
        <w:t>mmunic</w:t>
      </w:r>
      <w:r w:rsidRPr="00CD4E3C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CD4E3C">
        <w:rPr>
          <w:rFonts w:asciiTheme="minorHAnsi" w:hAnsiTheme="minorHAnsi" w:cstheme="minorHAnsi"/>
          <w:b/>
          <w:i/>
          <w:sz w:val="22"/>
          <w:szCs w:val="22"/>
        </w:rPr>
        <w:t>tions S</w:t>
      </w:r>
      <w:r w:rsidRPr="00CD4E3C">
        <w:rPr>
          <w:rFonts w:asciiTheme="minorHAnsi" w:hAnsiTheme="minorHAnsi" w:cstheme="minorHAnsi"/>
          <w:b/>
          <w:i/>
          <w:spacing w:val="1"/>
          <w:sz w:val="22"/>
          <w:szCs w:val="22"/>
        </w:rPr>
        <w:t>p</w:t>
      </w:r>
      <w:r w:rsidRPr="00CD4E3C">
        <w:rPr>
          <w:rFonts w:asciiTheme="minorHAnsi" w:hAnsiTheme="minorHAnsi" w:cstheme="minorHAnsi"/>
          <w:b/>
          <w:i/>
          <w:sz w:val="22"/>
          <w:szCs w:val="22"/>
        </w:rPr>
        <w:t>eci</w:t>
      </w:r>
      <w:r w:rsidRPr="00CD4E3C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CD4E3C">
        <w:rPr>
          <w:rFonts w:asciiTheme="minorHAnsi" w:hAnsiTheme="minorHAnsi" w:cstheme="minorHAnsi"/>
          <w:b/>
          <w:i/>
          <w:sz w:val="22"/>
          <w:szCs w:val="22"/>
        </w:rPr>
        <w:t xml:space="preserve">list </w:t>
      </w:r>
      <w:r w:rsidRPr="00CD4E3C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CD4E3C">
        <w:rPr>
          <w:rFonts w:asciiTheme="minorHAnsi" w:hAnsiTheme="minorHAnsi" w:cstheme="minorHAnsi"/>
          <w:b/>
          <w:i/>
          <w:sz w:val="22"/>
          <w:szCs w:val="22"/>
        </w:rPr>
        <w:t>ss</w:t>
      </w:r>
      <w:r w:rsidRPr="00CD4E3C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b/>
          <w:i/>
          <w:sz w:val="22"/>
          <w:szCs w:val="22"/>
        </w:rPr>
        <w:t>ci</w:t>
      </w:r>
      <w:r w:rsidRPr="00CD4E3C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CD4E3C">
        <w:rPr>
          <w:rFonts w:asciiTheme="minorHAnsi" w:hAnsiTheme="minorHAnsi" w:cstheme="minorHAnsi"/>
          <w:b/>
          <w:i/>
          <w:sz w:val="22"/>
          <w:szCs w:val="22"/>
        </w:rPr>
        <w:t>te</w:t>
      </w:r>
    </w:p>
    <w:p w14:paraId="1FF535D8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t xml:space="preserve">    </w:t>
      </w:r>
      <w:r w:rsidRPr="00CD4E3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C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rd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D4E3C">
        <w:rPr>
          <w:rFonts w:asciiTheme="minorHAnsi" w:hAnsiTheme="minorHAnsi" w:cstheme="minorHAnsi"/>
          <w:sz w:val="22"/>
          <w:szCs w:val="22"/>
        </w:rPr>
        <w:t>nated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all aspects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of bi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D4E3C">
        <w:rPr>
          <w:rFonts w:asciiTheme="minorHAnsi" w:hAnsiTheme="minorHAnsi" w:cstheme="minorHAnsi"/>
          <w:sz w:val="22"/>
          <w:szCs w:val="22"/>
        </w:rPr>
        <w:t>al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on a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d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CD4E3C">
        <w:rPr>
          <w:rFonts w:asciiTheme="minorHAnsi" w:hAnsiTheme="minorHAnsi" w:cstheme="minorHAnsi"/>
          <w:sz w:val="22"/>
          <w:szCs w:val="22"/>
        </w:rPr>
        <w:t>f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D4E3C">
        <w:rPr>
          <w:rFonts w:asciiTheme="minorHAnsi" w:hAnsiTheme="minorHAnsi" w:cstheme="minorHAnsi"/>
          <w:sz w:val="22"/>
          <w:szCs w:val="22"/>
        </w:rPr>
        <w:t>-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D4E3C">
        <w:rPr>
          <w:rFonts w:asciiTheme="minorHAnsi" w:hAnsiTheme="minorHAnsi" w:cstheme="minorHAnsi"/>
          <w:sz w:val="22"/>
          <w:szCs w:val="22"/>
        </w:rPr>
        <w:t>ite e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CD4E3C">
        <w:rPr>
          <w:rFonts w:asciiTheme="minorHAnsi" w:hAnsiTheme="minorHAnsi" w:cstheme="minorHAnsi"/>
          <w:sz w:val="22"/>
          <w:szCs w:val="22"/>
        </w:rPr>
        <w:t>ec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D4E3C">
        <w:rPr>
          <w:rFonts w:asciiTheme="minorHAnsi" w:hAnsiTheme="minorHAnsi" w:cstheme="minorHAnsi"/>
          <w:sz w:val="22"/>
          <w:szCs w:val="22"/>
        </w:rPr>
        <w:t>tive strate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D4E3C">
        <w:rPr>
          <w:rFonts w:asciiTheme="minorHAnsi" w:hAnsiTheme="minorHAnsi" w:cstheme="minorHAnsi"/>
          <w:sz w:val="22"/>
          <w:szCs w:val="22"/>
        </w:rPr>
        <w:t>ic c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nference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for Pr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es</w:t>
      </w:r>
      <w:r w:rsidRPr="00CD4E3C">
        <w:rPr>
          <w:rFonts w:asciiTheme="minorHAnsi" w:hAnsiTheme="minorHAnsi" w:cstheme="minorHAnsi"/>
          <w:sz w:val="22"/>
          <w:szCs w:val="22"/>
        </w:rPr>
        <w:t>ident.</w:t>
      </w:r>
    </w:p>
    <w:p w14:paraId="1D1F745D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t xml:space="preserve">    </w:t>
      </w:r>
      <w:r w:rsidRPr="00CD4E3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W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D4E3C">
        <w:rPr>
          <w:rFonts w:asciiTheme="minorHAnsi" w:hAnsiTheme="minorHAnsi" w:cstheme="minorHAnsi"/>
          <w:sz w:val="22"/>
          <w:szCs w:val="22"/>
        </w:rPr>
        <w:t>ote, p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D4E3C">
        <w:rPr>
          <w:rFonts w:asciiTheme="minorHAnsi" w:hAnsiTheme="minorHAnsi" w:cstheme="minorHAnsi"/>
          <w:sz w:val="22"/>
          <w:szCs w:val="22"/>
        </w:rPr>
        <w:t>r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sz w:val="22"/>
          <w:szCs w:val="22"/>
        </w:rPr>
        <w:t>ad,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CD4E3C">
        <w:rPr>
          <w:rFonts w:asciiTheme="minorHAnsi" w:hAnsiTheme="minorHAnsi" w:cstheme="minorHAnsi"/>
          <w:sz w:val="22"/>
          <w:szCs w:val="22"/>
        </w:rPr>
        <w:t>d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D4E3C">
        <w:rPr>
          <w:rFonts w:asciiTheme="minorHAnsi" w:hAnsiTheme="minorHAnsi" w:cstheme="minorHAnsi"/>
          <w:sz w:val="22"/>
          <w:szCs w:val="22"/>
        </w:rPr>
        <w:t>ited cont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 xml:space="preserve">t 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 xml:space="preserve">r 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t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D4E3C">
        <w:rPr>
          <w:rFonts w:asciiTheme="minorHAnsi" w:hAnsiTheme="minorHAnsi" w:cstheme="minorHAnsi"/>
          <w:sz w:val="22"/>
          <w:szCs w:val="22"/>
        </w:rPr>
        <w:t xml:space="preserve">anet &amp; 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te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et w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sz w:val="22"/>
          <w:szCs w:val="22"/>
        </w:rPr>
        <w:t>b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 xml:space="preserve">sites, 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CD4E3C">
        <w:rPr>
          <w:rFonts w:asciiTheme="minorHAnsi" w:hAnsiTheme="minorHAnsi" w:cstheme="minorHAnsi"/>
          <w:sz w:val="22"/>
          <w:szCs w:val="22"/>
        </w:rPr>
        <w:t>r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ch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D4E3C">
        <w:rPr>
          <w:rFonts w:asciiTheme="minorHAnsi" w:hAnsiTheme="minorHAnsi" w:cstheme="minorHAnsi"/>
          <w:sz w:val="22"/>
          <w:szCs w:val="22"/>
        </w:rPr>
        <w:t>res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CD4E3C">
        <w:rPr>
          <w:rFonts w:asciiTheme="minorHAnsi" w:hAnsiTheme="minorHAnsi" w:cstheme="minorHAnsi"/>
          <w:sz w:val="22"/>
          <w:szCs w:val="22"/>
        </w:rPr>
        <w:t>d qu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E3C">
        <w:rPr>
          <w:rFonts w:asciiTheme="minorHAnsi" w:hAnsiTheme="minorHAnsi" w:cstheme="minorHAnsi"/>
          <w:sz w:val="22"/>
          <w:szCs w:val="22"/>
        </w:rPr>
        <w:t xml:space="preserve">rterly 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D4E3C">
        <w:rPr>
          <w:rFonts w:asciiTheme="minorHAnsi" w:hAnsiTheme="minorHAnsi" w:cstheme="minorHAnsi"/>
          <w:sz w:val="22"/>
          <w:szCs w:val="22"/>
        </w:rPr>
        <w:t>ublication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D4E3C">
        <w:rPr>
          <w:rFonts w:asciiTheme="minorHAnsi" w:hAnsiTheme="minorHAnsi" w:cstheme="minorHAnsi"/>
          <w:sz w:val="22"/>
          <w:szCs w:val="22"/>
        </w:rPr>
        <w:t>.</w:t>
      </w:r>
    </w:p>
    <w:p w14:paraId="5ABFE5E8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t xml:space="preserve">    </w:t>
      </w:r>
      <w:r w:rsidRPr="00CD4E3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Classr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m</w:t>
      </w:r>
      <w:r w:rsidRPr="00CD4E3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and</w:t>
      </w:r>
      <w:r w:rsidRPr="00CD4E3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on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sz w:val="22"/>
          <w:szCs w:val="22"/>
        </w:rPr>
        <w:t>-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n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-o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e</w:t>
      </w:r>
      <w:r w:rsidRPr="00CD4E3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t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D4E3C">
        <w:rPr>
          <w:rFonts w:asciiTheme="minorHAnsi" w:hAnsiTheme="minorHAnsi" w:cstheme="minorHAnsi"/>
          <w:sz w:val="22"/>
          <w:szCs w:val="22"/>
        </w:rPr>
        <w:t>aining</w:t>
      </w:r>
      <w:r w:rsidRPr="00CD4E3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in</w:t>
      </w:r>
      <w:r w:rsidRPr="00CD4E3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CD4E3C">
        <w:rPr>
          <w:rFonts w:asciiTheme="minorHAnsi" w:hAnsiTheme="minorHAnsi" w:cstheme="minorHAnsi"/>
          <w:sz w:val="22"/>
          <w:szCs w:val="22"/>
        </w:rPr>
        <w:t>c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sz w:val="22"/>
          <w:szCs w:val="22"/>
        </w:rPr>
        <w:t>l,</w:t>
      </w:r>
      <w:r w:rsidRPr="00CD4E3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W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r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D4E3C">
        <w:rPr>
          <w:rFonts w:asciiTheme="minorHAnsi" w:hAnsiTheme="minorHAnsi" w:cstheme="minorHAnsi"/>
          <w:sz w:val="22"/>
          <w:szCs w:val="22"/>
        </w:rPr>
        <w:t>,</w:t>
      </w:r>
      <w:r w:rsidRPr="00CD4E3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a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d</w:t>
      </w:r>
      <w:r w:rsidRPr="00CD4E3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Access,</w:t>
      </w:r>
      <w:r w:rsidRPr="00CD4E3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as</w:t>
      </w:r>
      <w:r w:rsidRPr="00CD4E3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well</w:t>
      </w:r>
      <w:r w:rsidRPr="00CD4E3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as</w:t>
      </w:r>
      <w:r w:rsidRPr="00CD4E3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L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t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D4E3C">
        <w:rPr>
          <w:rFonts w:asciiTheme="minorHAnsi" w:hAnsiTheme="minorHAnsi" w:cstheme="minorHAnsi"/>
          <w:sz w:val="22"/>
          <w:szCs w:val="22"/>
        </w:rPr>
        <w:t>s</w:t>
      </w:r>
      <w:r w:rsidRPr="00CD4E3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N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tes</w:t>
      </w:r>
      <w:r w:rsidRPr="00CD4E3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a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d</w:t>
      </w:r>
      <w:r w:rsidRPr="00CD4E3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t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D4E3C">
        <w:rPr>
          <w:rFonts w:asciiTheme="minorHAnsi" w:hAnsiTheme="minorHAnsi" w:cstheme="minorHAnsi"/>
          <w:sz w:val="22"/>
          <w:szCs w:val="22"/>
        </w:rPr>
        <w:t>e</w:t>
      </w:r>
      <w:r w:rsidRPr="00CD4E3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Dell</w:t>
      </w:r>
      <w:r w:rsidRPr="00CD4E3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Latit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CD4E3C">
        <w:rPr>
          <w:rFonts w:asciiTheme="minorHAnsi" w:hAnsiTheme="minorHAnsi" w:cstheme="minorHAnsi"/>
          <w:sz w:val="22"/>
          <w:szCs w:val="22"/>
        </w:rPr>
        <w:t>e</w:t>
      </w:r>
    </w:p>
    <w:p w14:paraId="0EE3D21F" w14:textId="77777777" w:rsidR="00B15235" w:rsidRPr="00CD4E3C" w:rsidRDefault="00EB6347" w:rsidP="00CD4E3C">
      <w:pPr>
        <w:ind w:left="52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t>Laptop.</w:t>
      </w:r>
    </w:p>
    <w:p w14:paraId="5500A4C2" w14:textId="77777777" w:rsidR="00B15235" w:rsidRPr="00CD4E3C" w:rsidRDefault="00B15235" w:rsidP="00CD4E3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4BD9AD8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b/>
          <w:sz w:val="22"/>
          <w:szCs w:val="22"/>
        </w:rPr>
        <w:t>W</w:t>
      </w:r>
      <w:r w:rsidRPr="00CD4E3C">
        <w:rPr>
          <w:rFonts w:asciiTheme="minorHAnsi" w:hAnsiTheme="minorHAnsi" w:cstheme="minorHAnsi"/>
          <w:b/>
          <w:sz w:val="22"/>
          <w:szCs w:val="22"/>
        </w:rPr>
        <w:t>ORLDVIS</w:t>
      </w:r>
      <w:r w:rsidRPr="00CD4E3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D4E3C">
        <w:rPr>
          <w:rFonts w:asciiTheme="minorHAnsi" w:hAnsiTheme="minorHAnsi" w:cstheme="minorHAnsi"/>
          <w:b/>
          <w:sz w:val="22"/>
          <w:szCs w:val="22"/>
        </w:rPr>
        <w:t>ON</w:t>
      </w:r>
      <w:r w:rsidRPr="00CD4E3C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b/>
          <w:sz w:val="22"/>
          <w:szCs w:val="22"/>
        </w:rPr>
        <w:t>E</w:t>
      </w:r>
      <w:r w:rsidRPr="00CD4E3C">
        <w:rPr>
          <w:rFonts w:asciiTheme="minorHAnsi" w:hAnsiTheme="minorHAnsi" w:cstheme="minorHAnsi"/>
          <w:b/>
          <w:sz w:val="22"/>
          <w:szCs w:val="22"/>
        </w:rPr>
        <w:t>NTERPRIS</w:t>
      </w:r>
      <w:r w:rsidRPr="00CD4E3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CD4E3C">
        <w:rPr>
          <w:rFonts w:asciiTheme="minorHAnsi" w:hAnsiTheme="minorHAnsi" w:cstheme="minorHAnsi"/>
          <w:b/>
          <w:sz w:val="22"/>
          <w:szCs w:val="22"/>
        </w:rPr>
        <w:t>S</w:t>
      </w:r>
      <w:r w:rsidRPr="00CD4E3C">
        <w:rPr>
          <w:rFonts w:asciiTheme="minorHAnsi" w:hAnsiTheme="minorHAnsi" w:cstheme="minorHAnsi"/>
          <w:b/>
          <w:sz w:val="22"/>
          <w:szCs w:val="22"/>
        </w:rPr>
        <w:t>,</w:t>
      </w:r>
      <w:r w:rsidRPr="00CD4E3C">
        <w:rPr>
          <w:rFonts w:asciiTheme="minorHAnsi" w:hAnsiTheme="minorHAnsi" w:cstheme="minorHAnsi"/>
          <w:b/>
          <w:spacing w:val="-20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b/>
          <w:sz w:val="22"/>
          <w:szCs w:val="22"/>
        </w:rPr>
        <w:t>I</w:t>
      </w:r>
      <w:r w:rsidRPr="00CD4E3C">
        <w:rPr>
          <w:rFonts w:asciiTheme="minorHAnsi" w:hAnsiTheme="minorHAnsi" w:cstheme="minorHAnsi"/>
          <w:b/>
          <w:sz w:val="22"/>
          <w:szCs w:val="22"/>
        </w:rPr>
        <w:t>NC</w:t>
      </w:r>
      <w:r w:rsidRPr="00CD4E3C">
        <w:rPr>
          <w:rFonts w:asciiTheme="minorHAnsi" w:hAnsiTheme="minorHAnsi" w:cstheme="minorHAnsi"/>
          <w:b/>
          <w:sz w:val="22"/>
          <w:szCs w:val="22"/>
        </w:rPr>
        <w:t>.—</w:t>
      </w:r>
      <w:r w:rsidRPr="00CD4E3C">
        <w:rPr>
          <w:rFonts w:asciiTheme="minorHAnsi" w:hAnsiTheme="minorHAnsi" w:cstheme="minorHAnsi"/>
          <w:sz w:val="22"/>
          <w:szCs w:val="22"/>
        </w:rPr>
        <w:t>New</w:t>
      </w:r>
      <w:r w:rsidRPr="00CD4E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York,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 xml:space="preserve">NY                                                               </w:t>
      </w:r>
      <w:r w:rsidRPr="00CD4E3C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1997</w:t>
      </w:r>
    </w:p>
    <w:p w14:paraId="48EA0751" w14:textId="77777777" w:rsidR="00B15235" w:rsidRPr="00CD4E3C" w:rsidRDefault="00EB6347" w:rsidP="00CD4E3C">
      <w:pPr>
        <w:spacing w:before="1"/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b/>
          <w:i/>
          <w:sz w:val="22"/>
          <w:szCs w:val="22"/>
        </w:rPr>
        <w:t>Executive L</w:t>
      </w:r>
      <w:r w:rsidRPr="00CD4E3C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b/>
          <w:i/>
          <w:sz w:val="22"/>
          <w:szCs w:val="22"/>
        </w:rPr>
        <w:t>gal Secre</w:t>
      </w:r>
      <w:r w:rsidRPr="00CD4E3C">
        <w:rPr>
          <w:rFonts w:asciiTheme="minorHAnsi" w:hAnsiTheme="minorHAnsi" w:cstheme="minorHAnsi"/>
          <w:b/>
          <w:i/>
          <w:spacing w:val="-2"/>
          <w:sz w:val="22"/>
          <w:szCs w:val="22"/>
        </w:rPr>
        <w:t>t</w:t>
      </w:r>
      <w:r w:rsidRPr="00CD4E3C">
        <w:rPr>
          <w:rFonts w:asciiTheme="minorHAnsi" w:hAnsiTheme="minorHAnsi" w:cstheme="minorHAnsi"/>
          <w:b/>
          <w:i/>
          <w:sz w:val="22"/>
          <w:szCs w:val="22"/>
        </w:rPr>
        <w:t>ary</w:t>
      </w:r>
      <w:r w:rsidRPr="00CD4E3C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b/>
          <w:i/>
          <w:sz w:val="22"/>
          <w:szCs w:val="22"/>
        </w:rPr>
        <w:t>–</w:t>
      </w:r>
      <w:r w:rsidRPr="00CD4E3C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b/>
          <w:i/>
          <w:sz w:val="22"/>
          <w:szCs w:val="22"/>
        </w:rPr>
        <w:t>Tempo</w:t>
      </w:r>
      <w:r w:rsidRPr="00CD4E3C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CD4E3C">
        <w:rPr>
          <w:rFonts w:asciiTheme="minorHAnsi" w:hAnsiTheme="minorHAnsi" w:cstheme="minorHAnsi"/>
          <w:b/>
          <w:i/>
          <w:sz w:val="22"/>
          <w:szCs w:val="22"/>
        </w:rPr>
        <w:t>ary</w:t>
      </w:r>
    </w:p>
    <w:p w14:paraId="552786C4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t xml:space="preserve">    </w:t>
      </w:r>
      <w:r w:rsidRPr="00CD4E3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Reo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D4E3C">
        <w:rPr>
          <w:rFonts w:asciiTheme="minorHAnsi" w:hAnsiTheme="minorHAnsi" w:cstheme="minorHAnsi"/>
          <w:sz w:val="22"/>
          <w:szCs w:val="22"/>
        </w:rPr>
        <w:t>ganiz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sz w:val="22"/>
          <w:szCs w:val="22"/>
        </w:rPr>
        <w:t xml:space="preserve">d, 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D4E3C">
        <w:rPr>
          <w:rFonts w:asciiTheme="minorHAnsi" w:hAnsiTheme="minorHAnsi" w:cstheme="minorHAnsi"/>
          <w:sz w:val="22"/>
          <w:szCs w:val="22"/>
        </w:rPr>
        <w:t>atalogu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sz w:val="22"/>
          <w:szCs w:val="22"/>
        </w:rPr>
        <w:t>d a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 xml:space="preserve">d 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D4E3C">
        <w:rPr>
          <w:rFonts w:asciiTheme="minorHAnsi" w:hAnsiTheme="minorHAnsi" w:cstheme="minorHAnsi"/>
          <w:sz w:val="22"/>
          <w:szCs w:val="22"/>
        </w:rPr>
        <w:t>ai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tai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ed 7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CD4E3C">
        <w:rPr>
          <w:rFonts w:asciiTheme="minorHAnsi" w:hAnsiTheme="minorHAnsi" w:cstheme="minorHAnsi"/>
          <w:sz w:val="22"/>
          <w:szCs w:val="22"/>
        </w:rPr>
        <w:t>0 plus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v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D4E3C">
        <w:rPr>
          <w:rFonts w:asciiTheme="minorHAnsi" w:hAnsiTheme="minorHAnsi" w:cstheme="minorHAnsi"/>
          <w:sz w:val="22"/>
          <w:szCs w:val="22"/>
        </w:rPr>
        <w:t>deo li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D4E3C">
        <w:rPr>
          <w:rFonts w:asciiTheme="minorHAnsi" w:hAnsiTheme="minorHAnsi" w:cstheme="minorHAnsi"/>
          <w:sz w:val="22"/>
          <w:szCs w:val="22"/>
        </w:rPr>
        <w:t>r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E3C">
        <w:rPr>
          <w:rFonts w:asciiTheme="minorHAnsi" w:hAnsiTheme="minorHAnsi" w:cstheme="minorHAnsi"/>
          <w:sz w:val="22"/>
          <w:szCs w:val="22"/>
        </w:rPr>
        <w:t>r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CD4E3C">
        <w:rPr>
          <w:rFonts w:asciiTheme="minorHAnsi" w:hAnsiTheme="minorHAnsi" w:cstheme="minorHAnsi"/>
          <w:sz w:val="22"/>
          <w:szCs w:val="22"/>
        </w:rPr>
        <w:t>.</w:t>
      </w:r>
    </w:p>
    <w:p w14:paraId="6869ECF6" w14:textId="77777777" w:rsidR="00B15235" w:rsidRPr="00CD4E3C" w:rsidRDefault="00EB6347" w:rsidP="00CD4E3C">
      <w:pPr>
        <w:tabs>
          <w:tab w:val="left" w:pos="500"/>
        </w:tabs>
        <w:spacing w:before="3"/>
        <w:ind w:left="520" w:right="453" w:hanging="3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tab/>
        <w:t>Bille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D4E3C">
        <w:rPr>
          <w:rFonts w:asciiTheme="minorHAnsi" w:hAnsiTheme="minorHAnsi" w:cstheme="minorHAnsi"/>
          <w:sz w:val="22"/>
          <w:szCs w:val="22"/>
        </w:rPr>
        <w:t>,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trac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CD4E3C">
        <w:rPr>
          <w:rFonts w:asciiTheme="minorHAnsi" w:hAnsiTheme="minorHAnsi" w:cstheme="minorHAnsi"/>
          <w:sz w:val="22"/>
          <w:szCs w:val="22"/>
        </w:rPr>
        <w:t>e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D4E3C">
        <w:rPr>
          <w:rFonts w:asciiTheme="minorHAnsi" w:hAnsiTheme="minorHAnsi" w:cstheme="minorHAnsi"/>
          <w:sz w:val="22"/>
          <w:szCs w:val="22"/>
        </w:rPr>
        <w:t>, and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z w:val="22"/>
          <w:szCs w:val="22"/>
        </w:rPr>
        <w:t>ai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tai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ed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TV lice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s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g co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tracts to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D4E3C">
        <w:rPr>
          <w:rFonts w:asciiTheme="minorHAnsi" w:hAnsiTheme="minorHAnsi" w:cstheme="minorHAnsi"/>
          <w:sz w:val="22"/>
          <w:szCs w:val="22"/>
        </w:rPr>
        <w:t>ction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c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D4E3C">
        <w:rPr>
          <w:rFonts w:asciiTheme="minorHAnsi" w:hAnsiTheme="minorHAnsi" w:cstheme="minorHAnsi"/>
          <w:sz w:val="22"/>
          <w:szCs w:val="22"/>
        </w:rPr>
        <w:t>a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ies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D4E3C">
        <w:rPr>
          <w:rFonts w:asciiTheme="minorHAnsi" w:hAnsiTheme="minorHAnsi" w:cstheme="minorHAnsi"/>
          <w:sz w:val="22"/>
          <w:szCs w:val="22"/>
        </w:rPr>
        <w:t>sing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Excel a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d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Word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mail mer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D4E3C">
        <w:rPr>
          <w:rFonts w:asciiTheme="minorHAnsi" w:hAnsiTheme="minorHAnsi" w:cstheme="minorHAnsi"/>
          <w:sz w:val="22"/>
          <w:szCs w:val="22"/>
        </w:rPr>
        <w:t>e.</w:t>
      </w:r>
    </w:p>
    <w:p w14:paraId="42B47874" w14:textId="77777777" w:rsidR="00B15235" w:rsidRPr="00CD4E3C" w:rsidRDefault="00B15235" w:rsidP="00CD4E3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07DC0E0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CD4E3C">
        <w:rPr>
          <w:rFonts w:asciiTheme="minorHAnsi" w:hAnsiTheme="minorHAnsi" w:cstheme="minorHAnsi"/>
          <w:b/>
          <w:sz w:val="22"/>
          <w:szCs w:val="22"/>
        </w:rPr>
        <w:t>RAVATH</w:t>
      </w:r>
      <w:r w:rsidRPr="00CD4E3C">
        <w:rPr>
          <w:rFonts w:asciiTheme="minorHAnsi" w:hAnsiTheme="minorHAnsi" w:cstheme="minorHAnsi"/>
          <w:b/>
          <w:sz w:val="22"/>
          <w:szCs w:val="22"/>
        </w:rPr>
        <w:t>,</w:t>
      </w:r>
      <w:r w:rsidRPr="00CD4E3C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b/>
          <w:sz w:val="22"/>
          <w:szCs w:val="22"/>
        </w:rPr>
        <w:t>S</w:t>
      </w:r>
      <w:r w:rsidRPr="00CD4E3C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CD4E3C">
        <w:rPr>
          <w:rFonts w:asciiTheme="minorHAnsi" w:hAnsiTheme="minorHAnsi" w:cstheme="minorHAnsi"/>
          <w:b/>
          <w:sz w:val="22"/>
          <w:szCs w:val="22"/>
        </w:rPr>
        <w:t>AINE</w:t>
      </w:r>
      <w:r w:rsidRPr="00CD4E3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b/>
          <w:sz w:val="22"/>
          <w:szCs w:val="22"/>
        </w:rPr>
        <w:t>&amp;</w:t>
      </w:r>
      <w:r w:rsidRPr="00CD4E3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b/>
          <w:sz w:val="22"/>
          <w:szCs w:val="22"/>
        </w:rPr>
        <w:t>M</w:t>
      </w:r>
      <w:r w:rsidRPr="00CD4E3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CD4E3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CD4E3C">
        <w:rPr>
          <w:rFonts w:asciiTheme="minorHAnsi" w:hAnsiTheme="minorHAnsi" w:cstheme="minorHAnsi"/>
          <w:b/>
          <w:sz w:val="22"/>
          <w:szCs w:val="22"/>
        </w:rPr>
        <w:t>E</w:t>
      </w:r>
      <w:r w:rsidRPr="00CD4E3C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–New Yor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CD4E3C">
        <w:rPr>
          <w:rFonts w:asciiTheme="minorHAnsi" w:hAnsiTheme="minorHAnsi" w:cstheme="minorHAnsi"/>
          <w:sz w:val="22"/>
          <w:szCs w:val="22"/>
        </w:rPr>
        <w:t>,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NY</w:t>
      </w:r>
      <w:r w:rsidRPr="00CD4E3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</w:t>
      </w:r>
      <w:r w:rsidRPr="00CD4E3C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1996</w:t>
      </w:r>
    </w:p>
    <w:p w14:paraId="135D16D6" w14:textId="77777777" w:rsidR="00B15235" w:rsidRPr="00CD4E3C" w:rsidRDefault="00EB6347" w:rsidP="00CD4E3C">
      <w:pPr>
        <w:spacing w:before="1"/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b/>
          <w:i/>
          <w:sz w:val="22"/>
          <w:szCs w:val="22"/>
        </w:rPr>
        <w:t xml:space="preserve">Assistant </w:t>
      </w:r>
      <w:r w:rsidRPr="00CD4E3C">
        <w:rPr>
          <w:rFonts w:asciiTheme="minorHAnsi" w:hAnsiTheme="minorHAnsi" w:cstheme="minorHAnsi"/>
          <w:b/>
          <w:i/>
          <w:spacing w:val="-1"/>
          <w:sz w:val="22"/>
          <w:szCs w:val="22"/>
        </w:rPr>
        <w:t>O</w:t>
      </w:r>
      <w:r w:rsidRPr="00CD4E3C">
        <w:rPr>
          <w:rFonts w:asciiTheme="minorHAnsi" w:hAnsiTheme="minorHAnsi" w:cstheme="minorHAnsi"/>
          <w:b/>
          <w:i/>
          <w:sz w:val="22"/>
          <w:szCs w:val="22"/>
        </w:rPr>
        <w:t>ffi</w:t>
      </w:r>
      <w:r w:rsidRPr="00CD4E3C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CD4E3C">
        <w:rPr>
          <w:rFonts w:asciiTheme="minorHAnsi" w:hAnsiTheme="minorHAnsi" w:cstheme="minorHAnsi"/>
          <w:b/>
          <w:i/>
          <w:sz w:val="22"/>
          <w:szCs w:val="22"/>
        </w:rPr>
        <w:t xml:space="preserve">e </w:t>
      </w:r>
      <w:r w:rsidRPr="00CD4E3C">
        <w:rPr>
          <w:rFonts w:asciiTheme="minorHAnsi" w:hAnsiTheme="minorHAnsi" w:cstheme="minorHAnsi"/>
          <w:b/>
          <w:i/>
          <w:spacing w:val="-1"/>
          <w:sz w:val="22"/>
          <w:szCs w:val="22"/>
        </w:rPr>
        <w:t>M</w:t>
      </w:r>
      <w:r w:rsidRPr="00CD4E3C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CD4E3C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CD4E3C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CD4E3C">
        <w:rPr>
          <w:rFonts w:asciiTheme="minorHAnsi" w:hAnsiTheme="minorHAnsi" w:cstheme="minorHAnsi"/>
          <w:b/>
          <w:i/>
          <w:spacing w:val="-1"/>
          <w:sz w:val="22"/>
          <w:szCs w:val="22"/>
        </w:rPr>
        <w:t>g</w:t>
      </w:r>
      <w:r w:rsidRPr="00CD4E3C">
        <w:rPr>
          <w:rFonts w:asciiTheme="minorHAnsi" w:hAnsiTheme="minorHAnsi" w:cstheme="minorHAnsi"/>
          <w:b/>
          <w:i/>
          <w:sz w:val="22"/>
          <w:szCs w:val="22"/>
        </w:rPr>
        <w:t>er</w:t>
      </w:r>
      <w:r w:rsidRPr="00CD4E3C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b/>
          <w:i/>
          <w:sz w:val="22"/>
          <w:szCs w:val="22"/>
        </w:rPr>
        <w:t>–</w:t>
      </w:r>
      <w:r w:rsidRPr="00CD4E3C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CD4E3C">
        <w:rPr>
          <w:rFonts w:asciiTheme="minorHAnsi" w:hAnsiTheme="minorHAnsi" w:cstheme="minorHAnsi"/>
          <w:b/>
          <w:i/>
          <w:sz w:val="22"/>
          <w:szCs w:val="22"/>
        </w:rPr>
        <w:t>em</w:t>
      </w:r>
      <w:r w:rsidRPr="00CD4E3C">
        <w:rPr>
          <w:rFonts w:asciiTheme="minorHAnsi" w:hAnsiTheme="minorHAnsi" w:cstheme="minorHAnsi"/>
          <w:b/>
          <w:i/>
          <w:spacing w:val="-1"/>
          <w:sz w:val="22"/>
          <w:szCs w:val="22"/>
        </w:rPr>
        <w:t>p</w:t>
      </w:r>
      <w:r w:rsidRPr="00CD4E3C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CD4E3C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CD4E3C">
        <w:rPr>
          <w:rFonts w:asciiTheme="minorHAnsi" w:hAnsiTheme="minorHAnsi" w:cstheme="minorHAnsi"/>
          <w:b/>
          <w:i/>
          <w:sz w:val="22"/>
          <w:szCs w:val="22"/>
        </w:rPr>
        <w:t>ary</w:t>
      </w:r>
    </w:p>
    <w:p w14:paraId="7541D1D3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lastRenderedPageBreak/>
        <w:t xml:space="preserve">    </w:t>
      </w:r>
      <w:r w:rsidRPr="00CD4E3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Liais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n with all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z w:val="22"/>
          <w:szCs w:val="22"/>
        </w:rPr>
        <w:t>a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a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D4E3C">
        <w:rPr>
          <w:rFonts w:asciiTheme="minorHAnsi" w:hAnsiTheme="minorHAnsi" w:cstheme="minorHAnsi"/>
          <w:sz w:val="22"/>
          <w:szCs w:val="22"/>
        </w:rPr>
        <w:t>e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z w:val="22"/>
          <w:szCs w:val="22"/>
        </w:rPr>
        <w:t>e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t a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d b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D4E3C">
        <w:rPr>
          <w:rFonts w:asciiTheme="minorHAnsi" w:hAnsiTheme="minorHAnsi" w:cstheme="minorHAnsi"/>
          <w:sz w:val="22"/>
          <w:szCs w:val="22"/>
        </w:rPr>
        <w:t>il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D4E3C">
        <w:rPr>
          <w:rFonts w:asciiTheme="minorHAnsi" w:hAnsiTheme="minorHAnsi" w:cstheme="minorHAnsi"/>
          <w:sz w:val="22"/>
          <w:szCs w:val="22"/>
        </w:rPr>
        <w:t>ing facilities staff.</w:t>
      </w:r>
    </w:p>
    <w:p w14:paraId="791B93CB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t xml:space="preserve">    </w:t>
      </w:r>
      <w:r w:rsidRPr="00CD4E3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Ma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a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sz w:val="22"/>
          <w:szCs w:val="22"/>
        </w:rPr>
        <w:t>d w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rkflow for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CD4E3C">
        <w:rPr>
          <w:rFonts w:asciiTheme="minorHAnsi" w:hAnsiTheme="minorHAnsi" w:cstheme="minorHAnsi"/>
          <w:sz w:val="22"/>
          <w:szCs w:val="22"/>
        </w:rPr>
        <w:t>3 facili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D4E3C">
        <w:rPr>
          <w:rFonts w:asciiTheme="minorHAnsi" w:hAnsiTheme="minorHAnsi" w:cstheme="minorHAnsi"/>
          <w:sz w:val="22"/>
          <w:szCs w:val="22"/>
        </w:rPr>
        <w:t xml:space="preserve">ies 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D4E3C">
        <w:rPr>
          <w:rFonts w:asciiTheme="minorHAnsi" w:hAnsiTheme="minorHAnsi" w:cstheme="minorHAnsi"/>
          <w:sz w:val="22"/>
          <w:szCs w:val="22"/>
        </w:rPr>
        <w:t>l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CD4E3C">
        <w:rPr>
          <w:rFonts w:asciiTheme="minorHAnsi" w:hAnsiTheme="minorHAnsi" w:cstheme="minorHAnsi"/>
          <w:sz w:val="22"/>
          <w:szCs w:val="22"/>
        </w:rPr>
        <w:t>ees and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z w:val="22"/>
          <w:szCs w:val="22"/>
        </w:rPr>
        <w:t>ai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t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CD4E3C">
        <w:rPr>
          <w:rFonts w:asciiTheme="minorHAnsi" w:hAnsiTheme="minorHAnsi" w:cstheme="minorHAnsi"/>
          <w:sz w:val="22"/>
          <w:szCs w:val="22"/>
        </w:rPr>
        <w:t>ed s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D4E3C">
        <w:rPr>
          <w:rFonts w:asciiTheme="minorHAnsi" w:hAnsiTheme="minorHAnsi" w:cstheme="minorHAnsi"/>
          <w:sz w:val="22"/>
          <w:szCs w:val="22"/>
        </w:rPr>
        <w:t>rea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D4E3C">
        <w:rPr>
          <w:rFonts w:asciiTheme="minorHAnsi" w:hAnsiTheme="minorHAnsi" w:cstheme="minorHAnsi"/>
          <w:sz w:val="22"/>
          <w:szCs w:val="22"/>
        </w:rPr>
        <w:t>s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D4E3C">
        <w:rPr>
          <w:rFonts w:asciiTheme="minorHAnsi" w:hAnsiTheme="minorHAnsi" w:cstheme="minorHAnsi"/>
          <w:sz w:val="22"/>
          <w:szCs w:val="22"/>
        </w:rPr>
        <w:t>eets and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ti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z w:val="22"/>
          <w:szCs w:val="22"/>
        </w:rPr>
        <w:t>es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D4E3C">
        <w:rPr>
          <w:rFonts w:asciiTheme="minorHAnsi" w:hAnsiTheme="minorHAnsi" w:cstheme="minorHAnsi"/>
          <w:sz w:val="22"/>
          <w:szCs w:val="22"/>
        </w:rPr>
        <w:t>eets for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faciliti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D4E3C">
        <w:rPr>
          <w:rFonts w:asciiTheme="minorHAnsi" w:hAnsiTheme="minorHAnsi" w:cstheme="minorHAnsi"/>
          <w:sz w:val="22"/>
          <w:szCs w:val="22"/>
        </w:rPr>
        <w:t>s staff.</w:t>
      </w:r>
    </w:p>
    <w:p w14:paraId="3201D499" w14:textId="77777777" w:rsidR="00B15235" w:rsidRPr="00CD4E3C" w:rsidRDefault="00B15235" w:rsidP="00CD4E3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B45C32F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D4E3C">
        <w:rPr>
          <w:rFonts w:asciiTheme="minorHAnsi" w:hAnsiTheme="minorHAnsi" w:cstheme="minorHAnsi"/>
          <w:b/>
          <w:sz w:val="22"/>
          <w:szCs w:val="22"/>
        </w:rPr>
        <w:t>LE</w:t>
      </w:r>
      <w:r w:rsidRPr="00CD4E3C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CD4E3C">
        <w:rPr>
          <w:rFonts w:asciiTheme="minorHAnsi" w:hAnsiTheme="minorHAnsi" w:cstheme="minorHAnsi"/>
          <w:b/>
          <w:sz w:val="22"/>
          <w:szCs w:val="22"/>
        </w:rPr>
        <w:t>AND</w:t>
      </w:r>
      <w:r w:rsidRPr="00CD4E3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CD4E3C">
        <w:rPr>
          <w:rFonts w:asciiTheme="minorHAnsi" w:hAnsiTheme="minorHAnsi" w:cstheme="minorHAnsi"/>
          <w:b/>
          <w:sz w:val="22"/>
          <w:szCs w:val="22"/>
        </w:rPr>
        <w:t>R</w:t>
      </w:r>
      <w:r w:rsidRPr="00CD4E3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b/>
          <w:sz w:val="22"/>
          <w:szCs w:val="22"/>
        </w:rPr>
        <w:t>&amp;</w:t>
      </w:r>
      <w:r w:rsidRPr="00CD4E3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D4E3C">
        <w:rPr>
          <w:rFonts w:asciiTheme="minorHAnsi" w:hAnsiTheme="minorHAnsi" w:cstheme="minorHAnsi"/>
          <w:b/>
          <w:sz w:val="22"/>
          <w:szCs w:val="22"/>
        </w:rPr>
        <w:t>LE</w:t>
      </w:r>
      <w:r w:rsidRPr="00CD4E3C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CD4E3C">
        <w:rPr>
          <w:rFonts w:asciiTheme="minorHAnsi" w:hAnsiTheme="minorHAnsi" w:cstheme="minorHAnsi"/>
          <w:b/>
          <w:sz w:val="22"/>
          <w:szCs w:val="22"/>
        </w:rPr>
        <w:t>A</w:t>
      </w:r>
      <w:r w:rsidRPr="00CD4E3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b/>
          <w:sz w:val="22"/>
          <w:szCs w:val="22"/>
        </w:rPr>
        <w:t>DER</w:t>
      </w:r>
      <w:r w:rsidRPr="00CD4E3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b/>
          <w:sz w:val="22"/>
          <w:szCs w:val="22"/>
        </w:rPr>
        <w:t>S</w:t>
      </w:r>
      <w:r w:rsidRPr="00CD4E3C">
        <w:rPr>
          <w:rFonts w:asciiTheme="minorHAnsi" w:hAnsiTheme="minorHAnsi" w:cstheme="minorHAnsi"/>
          <w:b/>
          <w:sz w:val="22"/>
          <w:szCs w:val="22"/>
        </w:rPr>
        <w:t>ERVICES</w:t>
      </w:r>
      <w:r w:rsidRPr="00CD4E3C">
        <w:rPr>
          <w:rFonts w:asciiTheme="minorHAnsi" w:hAnsiTheme="minorHAnsi" w:cstheme="minorHAnsi"/>
          <w:b/>
          <w:sz w:val="22"/>
          <w:szCs w:val="22"/>
        </w:rPr>
        <w:t>,</w:t>
      </w:r>
      <w:r w:rsidRPr="00CD4E3C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D4E3C">
        <w:rPr>
          <w:rFonts w:asciiTheme="minorHAnsi" w:hAnsiTheme="minorHAnsi" w:cstheme="minorHAnsi"/>
          <w:b/>
          <w:sz w:val="22"/>
          <w:szCs w:val="22"/>
        </w:rPr>
        <w:t>NC</w:t>
      </w:r>
      <w:r w:rsidRPr="00CD4E3C">
        <w:rPr>
          <w:rFonts w:asciiTheme="minorHAnsi" w:hAnsiTheme="minorHAnsi" w:cstheme="minorHAnsi"/>
          <w:b/>
          <w:sz w:val="22"/>
          <w:szCs w:val="22"/>
        </w:rPr>
        <w:t>.</w:t>
      </w:r>
      <w:r w:rsidRPr="00CD4E3C">
        <w:rPr>
          <w:rFonts w:asciiTheme="minorHAnsi" w:hAnsiTheme="minorHAnsi" w:cstheme="minorHAnsi"/>
          <w:sz w:val="22"/>
          <w:szCs w:val="22"/>
        </w:rPr>
        <w:t>—New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Yor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CD4E3C">
        <w:rPr>
          <w:rFonts w:asciiTheme="minorHAnsi" w:hAnsiTheme="minorHAnsi" w:cstheme="minorHAnsi"/>
          <w:sz w:val="22"/>
          <w:szCs w:val="22"/>
        </w:rPr>
        <w:t>,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CD4E3C">
        <w:rPr>
          <w:rFonts w:asciiTheme="minorHAnsi" w:hAnsiTheme="minorHAnsi" w:cstheme="minorHAnsi"/>
          <w:sz w:val="22"/>
          <w:szCs w:val="22"/>
        </w:rPr>
        <w:t xml:space="preserve">Y                                          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1994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D4E3C">
        <w:rPr>
          <w:rFonts w:asciiTheme="minorHAnsi" w:hAnsiTheme="minorHAnsi" w:cstheme="minorHAnsi"/>
          <w:sz w:val="22"/>
          <w:szCs w:val="22"/>
        </w:rPr>
        <w:t>1996</w:t>
      </w:r>
    </w:p>
    <w:p w14:paraId="0E5D8E23" w14:textId="77777777" w:rsidR="00B15235" w:rsidRPr="00CD4E3C" w:rsidRDefault="00EB6347" w:rsidP="00CD4E3C">
      <w:pPr>
        <w:spacing w:before="3"/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b/>
          <w:i/>
          <w:sz w:val="22"/>
          <w:szCs w:val="22"/>
        </w:rPr>
        <w:t>Executive Sec</w:t>
      </w:r>
      <w:r w:rsidRPr="00CD4E3C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CD4E3C">
        <w:rPr>
          <w:rFonts w:asciiTheme="minorHAnsi" w:hAnsiTheme="minorHAnsi" w:cstheme="minorHAnsi"/>
          <w:b/>
          <w:i/>
          <w:sz w:val="22"/>
          <w:szCs w:val="22"/>
        </w:rPr>
        <w:t>etary Corpo</w:t>
      </w:r>
      <w:r w:rsidRPr="00CD4E3C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CD4E3C">
        <w:rPr>
          <w:rFonts w:asciiTheme="minorHAnsi" w:hAnsiTheme="minorHAnsi" w:cstheme="minorHAnsi"/>
          <w:b/>
          <w:i/>
          <w:sz w:val="22"/>
          <w:szCs w:val="22"/>
        </w:rPr>
        <w:t>ate Human Resources</w:t>
      </w:r>
    </w:p>
    <w:p w14:paraId="362280B3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t xml:space="preserve">    </w:t>
      </w:r>
      <w:r w:rsidRPr="00CD4E3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Pr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D4E3C">
        <w:rPr>
          <w:rFonts w:asciiTheme="minorHAnsi" w:hAnsiTheme="minorHAnsi" w:cstheme="minorHAnsi"/>
          <w:sz w:val="22"/>
          <w:szCs w:val="22"/>
        </w:rPr>
        <w:t>ed ad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D4E3C">
        <w:rPr>
          <w:rFonts w:asciiTheme="minorHAnsi" w:hAnsiTheme="minorHAnsi" w:cstheme="minorHAnsi"/>
          <w:sz w:val="22"/>
          <w:szCs w:val="22"/>
        </w:rPr>
        <w:t>nistrati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D4E3C">
        <w:rPr>
          <w:rFonts w:asciiTheme="minorHAnsi" w:hAnsiTheme="minorHAnsi" w:cstheme="minorHAnsi"/>
          <w:sz w:val="22"/>
          <w:szCs w:val="22"/>
        </w:rPr>
        <w:t>e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CD4E3C">
        <w:rPr>
          <w:rFonts w:asciiTheme="minorHAnsi" w:hAnsiTheme="minorHAnsi" w:cstheme="minorHAnsi"/>
          <w:sz w:val="22"/>
          <w:szCs w:val="22"/>
        </w:rPr>
        <w:t>p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D4E3C">
        <w:rPr>
          <w:rFonts w:asciiTheme="minorHAnsi" w:hAnsiTheme="minorHAnsi" w:cstheme="minorHAnsi"/>
          <w:sz w:val="22"/>
          <w:szCs w:val="22"/>
        </w:rPr>
        <w:t xml:space="preserve">ort 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CD4E3C">
        <w:rPr>
          <w:rFonts w:asciiTheme="minorHAnsi" w:hAnsiTheme="minorHAnsi" w:cstheme="minorHAnsi"/>
          <w:sz w:val="22"/>
          <w:szCs w:val="22"/>
        </w:rPr>
        <w:t>o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t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D4E3C">
        <w:rPr>
          <w:rFonts w:asciiTheme="minorHAnsi" w:hAnsiTheme="minorHAnsi" w:cstheme="minorHAnsi"/>
          <w:sz w:val="22"/>
          <w:szCs w:val="22"/>
        </w:rPr>
        <w:t>e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S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sz w:val="22"/>
          <w:szCs w:val="22"/>
        </w:rPr>
        <w:t>ni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r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Vice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Pr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sz w:val="22"/>
          <w:szCs w:val="22"/>
        </w:rPr>
        <w:t>s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 xml:space="preserve">t 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CD4E3C">
        <w:rPr>
          <w:rFonts w:asciiTheme="minorHAnsi" w:hAnsiTheme="minorHAnsi" w:cstheme="minorHAnsi"/>
          <w:sz w:val="22"/>
          <w:szCs w:val="22"/>
        </w:rPr>
        <w:t>r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po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D4E3C">
        <w:rPr>
          <w:rFonts w:asciiTheme="minorHAnsi" w:hAnsiTheme="minorHAnsi" w:cstheme="minorHAnsi"/>
          <w:sz w:val="22"/>
          <w:szCs w:val="22"/>
        </w:rPr>
        <w:t>ate Hu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z w:val="22"/>
          <w:szCs w:val="22"/>
        </w:rPr>
        <w:t>an Resour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D4E3C">
        <w:rPr>
          <w:rFonts w:asciiTheme="minorHAnsi" w:hAnsiTheme="minorHAnsi" w:cstheme="minorHAnsi"/>
          <w:sz w:val="22"/>
          <w:szCs w:val="22"/>
        </w:rPr>
        <w:t>es.</w:t>
      </w:r>
    </w:p>
    <w:p w14:paraId="64B01E67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t xml:space="preserve">    </w:t>
      </w:r>
      <w:r w:rsidRPr="00CD4E3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Mai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tai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ed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f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D4E3C">
        <w:rPr>
          <w:rFonts w:asciiTheme="minorHAnsi" w:hAnsiTheme="minorHAnsi" w:cstheme="minorHAnsi"/>
          <w:sz w:val="22"/>
          <w:szCs w:val="22"/>
        </w:rPr>
        <w:t>e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tial st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D4E3C">
        <w:rPr>
          <w:rFonts w:asciiTheme="minorHAnsi" w:hAnsiTheme="minorHAnsi" w:cstheme="minorHAnsi"/>
          <w:sz w:val="22"/>
          <w:szCs w:val="22"/>
        </w:rPr>
        <w:t xml:space="preserve">k 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CD4E3C">
        <w:rPr>
          <w:rFonts w:asciiTheme="minorHAnsi" w:hAnsiTheme="minorHAnsi" w:cstheme="minorHAnsi"/>
          <w:sz w:val="22"/>
          <w:szCs w:val="22"/>
        </w:rPr>
        <w:t xml:space="preserve">tion 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D4E3C">
        <w:rPr>
          <w:rFonts w:asciiTheme="minorHAnsi" w:hAnsiTheme="minorHAnsi" w:cstheme="minorHAnsi"/>
          <w:sz w:val="22"/>
          <w:szCs w:val="22"/>
        </w:rPr>
        <w:t>atabase</w:t>
      </w:r>
    </w:p>
    <w:p w14:paraId="538B4B48" w14:textId="77777777" w:rsidR="00B15235" w:rsidRPr="00CD4E3C" w:rsidRDefault="00B15235" w:rsidP="00CD4E3C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1D3D848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b/>
          <w:sz w:val="22"/>
          <w:szCs w:val="22"/>
        </w:rPr>
        <w:t>E</w:t>
      </w:r>
      <w:r w:rsidRPr="00CD4E3C">
        <w:rPr>
          <w:rFonts w:asciiTheme="minorHAnsi" w:hAnsiTheme="minorHAnsi" w:cstheme="minorHAnsi"/>
          <w:b/>
          <w:sz w:val="22"/>
          <w:szCs w:val="22"/>
        </w:rPr>
        <w:t>DUCAT</w:t>
      </w:r>
      <w:r w:rsidRPr="00CD4E3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D4E3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CD4E3C">
        <w:rPr>
          <w:rFonts w:asciiTheme="minorHAnsi" w:hAnsiTheme="minorHAnsi" w:cstheme="minorHAnsi"/>
          <w:b/>
          <w:sz w:val="22"/>
          <w:szCs w:val="22"/>
        </w:rPr>
        <w:t>N</w:t>
      </w:r>
    </w:p>
    <w:p w14:paraId="571D14CD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b/>
          <w:sz w:val="22"/>
          <w:szCs w:val="22"/>
        </w:rPr>
        <w:t>M</w:t>
      </w:r>
      <w:r w:rsidRPr="00CD4E3C">
        <w:rPr>
          <w:rFonts w:asciiTheme="minorHAnsi" w:hAnsiTheme="minorHAnsi" w:cstheme="minorHAnsi"/>
          <w:b/>
          <w:sz w:val="22"/>
          <w:szCs w:val="22"/>
        </w:rPr>
        <w:t>ERCY</w:t>
      </w:r>
      <w:r w:rsidRPr="00CD4E3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b/>
          <w:sz w:val="22"/>
          <w:szCs w:val="22"/>
        </w:rPr>
        <w:t>COL</w:t>
      </w:r>
      <w:r w:rsidRPr="00CD4E3C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CD4E3C">
        <w:rPr>
          <w:rFonts w:asciiTheme="minorHAnsi" w:hAnsiTheme="minorHAnsi" w:cstheme="minorHAnsi"/>
          <w:b/>
          <w:sz w:val="22"/>
          <w:szCs w:val="22"/>
        </w:rPr>
        <w:t>EGE</w:t>
      </w:r>
      <w:r w:rsidRPr="00CD4E3C">
        <w:rPr>
          <w:rFonts w:asciiTheme="minorHAnsi" w:hAnsiTheme="minorHAnsi" w:cstheme="minorHAnsi"/>
          <w:b/>
          <w:sz w:val="22"/>
          <w:szCs w:val="22"/>
        </w:rPr>
        <w:t>—</w:t>
      </w:r>
      <w:r w:rsidRPr="00CD4E3C">
        <w:rPr>
          <w:rFonts w:asciiTheme="minorHAnsi" w:hAnsiTheme="minorHAnsi" w:cstheme="minorHAnsi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ew</w:t>
      </w:r>
      <w:r w:rsidRPr="00CD4E3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Yo</w:t>
      </w:r>
      <w:r w:rsidRPr="00CD4E3C">
        <w:rPr>
          <w:rFonts w:asciiTheme="minorHAnsi" w:hAnsiTheme="minorHAnsi" w:cstheme="minorHAnsi"/>
          <w:sz w:val="22"/>
          <w:szCs w:val="22"/>
        </w:rPr>
        <w:t xml:space="preserve">rk, 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D4E3C">
        <w:rPr>
          <w:rFonts w:asciiTheme="minorHAnsi" w:hAnsiTheme="minorHAnsi" w:cstheme="minorHAnsi"/>
          <w:sz w:val="22"/>
          <w:szCs w:val="22"/>
        </w:rPr>
        <w:t>Y              Feb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D4E3C">
        <w:rPr>
          <w:rFonts w:asciiTheme="minorHAnsi" w:hAnsiTheme="minorHAnsi" w:cstheme="minorHAnsi"/>
          <w:sz w:val="22"/>
          <w:szCs w:val="22"/>
        </w:rPr>
        <w:t>uary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2004</w:t>
      </w:r>
    </w:p>
    <w:p w14:paraId="11B3E3BA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position w:val="-1"/>
          <w:sz w:val="22"/>
          <w:szCs w:val="22"/>
        </w:rPr>
        <w:t>Bachelor of</w:t>
      </w:r>
      <w:r w:rsidRPr="00CD4E3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CD4E3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ience, Psychology</w:t>
      </w:r>
    </w:p>
    <w:p w14:paraId="3D341596" w14:textId="77777777" w:rsidR="00B15235" w:rsidRPr="00CD4E3C" w:rsidRDefault="00EB6347" w:rsidP="00CD4E3C">
      <w:pPr>
        <w:spacing w:before="3"/>
        <w:ind w:left="3425" w:right="3386"/>
        <w:jc w:val="center"/>
        <w:rPr>
          <w:rFonts w:asciiTheme="minorHAnsi" w:hAnsiTheme="minorHAnsi" w:cstheme="minorHAnsi"/>
          <w:sz w:val="22"/>
          <w:szCs w:val="22"/>
        </w:rPr>
        <w:sectPr w:rsidR="00B15235" w:rsidRPr="00CD4E3C">
          <w:headerReference w:type="default" r:id="rId15"/>
          <w:pgSz w:w="12240" w:h="15840"/>
          <w:pgMar w:top="660" w:right="1320" w:bottom="280" w:left="1280" w:header="0" w:footer="0" w:gutter="0"/>
          <w:cols w:space="720"/>
        </w:sectPr>
      </w:pPr>
      <w:r w:rsidRPr="00CD4E3C">
        <w:rPr>
          <w:rFonts w:asciiTheme="minorHAnsi" w:hAnsiTheme="minorHAnsi" w:cstheme="minorHAnsi"/>
          <w:i/>
          <w:sz w:val="22"/>
          <w:szCs w:val="22"/>
        </w:rPr>
        <w:t>Refere</w:t>
      </w:r>
      <w:r w:rsidRPr="00CD4E3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CD4E3C">
        <w:rPr>
          <w:rFonts w:asciiTheme="minorHAnsi" w:hAnsiTheme="minorHAnsi" w:cstheme="minorHAnsi"/>
          <w:i/>
          <w:sz w:val="22"/>
          <w:szCs w:val="22"/>
        </w:rPr>
        <w:t>ces</w:t>
      </w:r>
      <w:r w:rsidRPr="00CD4E3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CD4E3C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CD4E3C">
        <w:rPr>
          <w:rFonts w:asciiTheme="minorHAnsi" w:hAnsiTheme="minorHAnsi" w:cstheme="minorHAnsi"/>
          <w:i/>
          <w:sz w:val="22"/>
          <w:szCs w:val="22"/>
        </w:rPr>
        <w:t>ail</w:t>
      </w:r>
      <w:r w:rsidRPr="00CD4E3C">
        <w:rPr>
          <w:rFonts w:asciiTheme="minorHAnsi" w:hAnsiTheme="minorHAnsi" w:cstheme="minorHAnsi"/>
          <w:i/>
          <w:spacing w:val="1"/>
          <w:sz w:val="22"/>
          <w:szCs w:val="22"/>
        </w:rPr>
        <w:t>ab</w:t>
      </w:r>
      <w:r w:rsidRPr="00CD4E3C">
        <w:rPr>
          <w:rFonts w:asciiTheme="minorHAnsi" w:hAnsiTheme="minorHAnsi" w:cstheme="minorHAnsi"/>
          <w:i/>
          <w:sz w:val="22"/>
          <w:szCs w:val="22"/>
        </w:rPr>
        <w:t>le up</w:t>
      </w:r>
      <w:r w:rsidRPr="00CD4E3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CD4E3C">
        <w:rPr>
          <w:rFonts w:asciiTheme="minorHAnsi" w:hAnsiTheme="minorHAnsi" w:cstheme="minorHAnsi"/>
          <w:i/>
          <w:sz w:val="22"/>
          <w:szCs w:val="22"/>
        </w:rPr>
        <w:t>n req</w:t>
      </w:r>
      <w:r w:rsidRPr="00CD4E3C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CD4E3C">
        <w:rPr>
          <w:rFonts w:asciiTheme="minorHAnsi" w:hAnsiTheme="minorHAnsi" w:cstheme="minorHAnsi"/>
          <w:i/>
          <w:sz w:val="22"/>
          <w:szCs w:val="22"/>
        </w:rPr>
        <w:t>est</w:t>
      </w:r>
    </w:p>
    <w:p w14:paraId="122CEC1E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606AFF75" w14:textId="77777777" w:rsidR="00B15235" w:rsidRPr="00CD4E3C" w:rsidRDefault="00B15235" w:rsidP="00CD4E3C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3D70D11" w14:textId="77777777" w:rsidR="00B15235" w:rsidRPr="00CD4E3C" w:rsidRDefault="00EB6347" w:rsidP="00CD4E3C">
      <w:pPr>
        <w:spacing w:before="63"/>
        <w:ind w:left="258" w:right="16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w w:val="95"/>
          <w:sz w:val="22"/>
          <w:szCs w:val="22"/>
        </w:rPr>
        <w:t>Sample</w:t>
      </w:r>
      <w:r w:rsidRPr="00CD4E3C">
        <w:rPr>
          <w:rFonts w:asciiTheme="minorHAnsi" w:eastAsia="Baskerville Old Face" w:hAnsiTheme="minorHAnsi" w:cstheme="minorHAnsi"/>
          <w:spacing w:val="1"/>
          <w:w w:val="95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w w:val="95"/>
          <w:sz w:val="22"/>
          <w:szCs w:val="22"/>
        </w:rPr>
        <w:t>Chronological</w:t>
      </w:r>
    </w:p>
    <w:p w14:paraId="6C1CE551" w14:textId="77777777" w:rsidR="00B15235" w:rsidRPr="00CD4E3C" w:rsidRDefault="00EB6347" w:rsidP="00CD4E3C">
      <w:pPr>
        <w:spacing w:before="85"/>
        <w:ind w:left="2942" w:right="2702"/>
        <w:jc w:val="center"/>
        <w:rPr>
          <w:rFonts w:asciiTheme="minorHAnsi" w:eastAsia="Baskerville Old Face" w:hAnsiTheme="minorHAnsi" w:cstheme="minorHAnsi"/>
          <w:sz w:val="22"/>
          <w:szCs w:val="22"/>
        </w:rPr>
        <w:sectPr w:rsidR="00B15235" w:rsidRPr="00CD4E3C">
          <w:headerReference w:type="default" r:id="rId16"/>
          <w:pgSz w:w="12240" w:h="15840"/>
          <w:pgMar w:top="3140" w:right="1600" w:bottom="280" w:left="1720" w:header="2952" w:footer="0" w:gutter="0"/>
          <w:cols w:space="720"/>
        </w:sectPr>
      </w:pPr>
      <w:r w:rsidRPr="00CD4E3C">
        <w:rPr>
          <w:rFonts w:asciiTheme="minorHAnsi" w:eastAsia="Baskerville Old Face" w:hAnsiTheme="minorHAnsi" w:cstheme="minorHAnsi"/>
          <w:w w:val="95"/>
          <w:sz w:val="22"/>
          <w:szCs w:val="22"/>
        </w:rPr>
        <w:t>Resume</w:t>
      </w:r>
    </w:p>
    <w:p w14:paraId="2B9651B5" w14:textId="77777777" w:rsidR="00B15235" w:rsidRPr="00CD4E3C" w:rsidRDefault="00EB6347" w:rsidP="00CD4E3C">
      <w:pPr>
        <w:spacing w:before="59"/>
        <w:ind w:left="4052" w:right="3972"/>
        <w:jc w:val="center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b/>
          <w:sz w:val="22"/>
          <w:szCs w:val="22"/>
        </w:rPr>
        <w:lastRenderedPageBreak/>
        <w:t xml:space="preserve">Michael </w:t>
      </w:r>
      <w:r w:rsidRPr="00CD4E3C">
        <w:rPr>
          <w:rFonts w:asciiTheme="minorHAnsi" w:hAnsiTheme="minorHAnsi" w:cstheme="minorHAnsi"/>
          <w:b/>
          <w:spacing w:val="-1"/>
          <w:sz w:val="22"/>
          <w:szCs w:val="22"/>
        </w:rPr>
        <w:t>Sm</w:t>
      </w:r>
      <w:r w:rsidRPr="00CD4E3C">
        <w:rPr>
          <w:rFonts w:asciiTheme="minorHAnsi" w:hAnsiTheme="minorHAnsi" w:cstheme="minorHAnsi"/>
          <w:b/>
          <w:sz w:val="22"/>
          <w:szCs w:val="22"/>
        </w:rPr>
        <w:t>ith</w:t>
      </w:r>
    </w:p>
    <w:p w14:paraId="40C95B34" w14:textId="77777777" w:rsidR="00B15235" w:rsidRPr="00CD4E3C" w:rsidRDefault="00EB6347" w:rsidP="00CD4E3C">
      <w:pPr>
        <w:ind w:left="3971" w:right="3893"/>
        <w:jc w:val="center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t>26</w:t>
      </w:r>
      <w:r w:rsidRPr="00CD4E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West Street</w:t>
      </w:r>
    </w:p>
    <w:p w14:paraId="07BCBA8D" w14:textId="77777777" w:rsidR="00B15235" w:rsidRPr="00CD4E3C" w:rsidRDefault="00EB6347" w:rsidP="00CD4E3C">
      <w:pPr>
        <w:spacing w:before="3"/>
        <w:ind w:left="3999" w:right="3582" w:hanging="291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t>Yonkers,</w:t>
      </w:r>
      <w:r w:rsidRPr="00CD4E3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NY</w:t>
      </w:r>
      <w:r w:rsidRPr="00CD4E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10710 (914)</w:t>
      </w:r>
      <w:r w:rsidRPr="00CD4E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345-9876</w:t>
      </w:r>
    </w:p>
    <w:p w14:paraId="6E4D72D6" w14:textId="77777777" w:rsidR="00B15235" w:rsidRPr="00CD4E3C" w:rsidRDefault="00EB6347" w:rsidP="00CD4E3C">
      <w:pPr>
        <w:ind w:left="3379" w:right="3228"/>
        <w:jc w:val="center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position w:val="-1"/>
          <w:sz w:val="22"/>
          <w:szCs w:val="22"/>
        </w:rPr>
        <w:t xml:space="preserve">E-mail: </w:t>
      </w:r>
      <w:r w:rsidRPr="00CD4E3C">
        <w:rPr>
          <w:rFonts w:asciiTheme="minorHAnsi" w:hAnsiTheme="minorHAnsi" w:cstheme="minorHAnsi"/>
          <w:color w:val="0000FF"/>
          <w:spacing w:val="-69"/>
          <w:position w:val="-1"/>
          <w:sz w:val="22"/>
          <w:szCs w:val="22"/>
        </w:rPr>
        <w:t xml:space="preserve"> </w:t>
      </w:r>
      <w:hyperlink r:id="rId17">
        <w:r w:rsidRPr="00CD4E3C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ms</w:t>
        </w:r>
        <w:r w:rsidRPr="00CD4E3C">
          <w:rPr>
            <w:rFonts w:asciiTheme="minorHAnsi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>m</w:t>
        </w:r>
      </w:hyperlink>
      <w:hyperlink r:id="rId18">
        <w:r w:rsidRPr="00CD4E3C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ith@yahoo.com</w:t>
        </w:r>
      </w:hyperlink>
    </w:p>
    <w:p w14:paraId="2C3B5DC0" w14:textId="77777777" w:rsidR="00B15235" w:rsidRPr="00CD4E3C" w:rsidRDefault="00B15235" w:rsidP="00CD4E3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C8858B3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15BFD5F3" w14:textId="77777777" w:rsidR="00B15235" w:rsidRPr="00CD4E3C" w:rsidRDefault="00EB6347" w:rsidP="00CD4E3C">
      <w:pPr>
        <w:spacing w:before="29"/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pict w14:anchorId="73DD8B81">
          <v:group id="_x0000_s1026" style="position:absolute;left:0;text-align:left;margin-left:70.5pt;margin-top:-13.05pt;width:471pt;height:0;z-index:-251658240;mso-position-horizontal-relative:page" coordorigin="1410,-261" coordsize="9420,0">
            <v:shape id="_x0000_s1027" style="position:absolute;left:1410;top:-261;width:9420;height:0" coordorigin="1410,-261" coordsize="9420,0" path="m1410,-261r9420,e" filled="f" strokeweight="1.6pt">
              <v:path arrowok="t"/>
            </v:shape>
            <w10:wrap anchorx="page"/>
          </v:group>
        </w:pict>
      </w:r>
      <w:r w:rsidRPr="00CD4E3C">
        <w:rPr>
          <w:rFonts w:asciiTheme="minorHAnsi" w:hAnsiTheme="minorHAnsi" w:cstheme="minorHAnsi"/>
          <w:b/>
          <w:sz w:val="22"/>
          <w:szCs w:val="22"/>
        </w:rPr>
        <w:t>OBJECTIVE:</w:t>
      </w:r>
    </w:p>
    <w:p w14:paraId="7B7F75C2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t>A challen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D4E3C">
        <w:rPr>
          <w:rFonts w:asciiTheme="minorHAnsi" w:hAnsiTheme="minorHAnsi" w:cstheme="minorHAnsi"/>
          <w:sz w:val="22"/>
          <w:szCs w:val="22"/>
        </w:rPr>
        <w:t xml:space="preserve">ing </w:t>
      </w:r>
      <w:r w:rsidRPr="00CD4E3C">
        <w:rPr>
          <w:rFonts w:asciiTheme="minorHAnsi" w:hAnsiTheme="minorHAnsi" w:cstheme="minorHAnsi"/>
          <w:sz w:val="22"/>
          <w:szCs w:val="22"/>
        </w:rPr>
        <w:t>positi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hAnsiTheme="minorHAnsi" w:cstheme="minorHAnsi"/>
          <w:sz w:val="22"/>
          <w:szCs w:val="22"/>
        </w:rPr>
        <w:t>n with an op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D4E3C">
        <w:rPr>
          <w:rFonts w:asciiTheme="minorHAnsi" w:hAnsiTheme="minorHAnsi" w:cstheme="minorHAnsi"/>
          <w:sz w:val="22"/>
          <w:szCs w:val="22"/>
        </w:rPr>
        <w:t>ortunity and grow in business</w:t>
      </w:r>
    </w:p>
    <w:p w14:paraId="63D5934D" w14:textId="77777777" w:rsidR="00B15235" w:rsidRPr="00CD4E3C" w:rsidRDefault="00B15235" w:rsidP="00CD4E3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380ECAF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b/>
          <w:sz w:val="22"/>
          <w:szCs w:val="22"/>
        </w:rPr>
        <w:t>SUMMARY:</w:t>
      </w:r>
    </w:p>
    <w:p w14:paraId="5404A4C7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CD4E3C">
        <w:rPr>
          <w:rFonts w:asciiTheme="minorHAnsi" w:eastAsia="Verdana" w:hAnsiTheme="minorHAnsi" w:cstheme="minorHAnsi"/>
          <w:spacing w:val="11"/>
          <w:position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Excelle</w:t>
      </w:r>
      <w:r w:rsidRPr="00CD4E3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t c</w:t>
      </w:r>
      <w:r w:rsidRPr="00CD4E3C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mmunicati</w:t>
      </w:r>
      <w:r w:rsidRPr="00CD4E3C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n skills and able to</w:t>
      </w:r>
      <w:r w:rsidRPr="00CD4E3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work in a fast paced environ</w:t>
      </w:r>
      <w:r w:rsidRPr="00CD4E3C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ent</w:t>
      </w:r>
    </w:p>
    <w:p w14:paraId="513250C4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CD4E3C">
        <w:rPr>
          <w:rFonts w:asciiTheme="minorHAnsi" w:eastAsia="Verdana" w:hAnsiTheme="minorHAnsi" w:cstheme="minorHAnsi"/>
          <w:spacing w:val="11"/>
          <w:position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Good interpersonal skills, friendly and a team</w:t>
      </w:r>
      <w:r w:rsidRPr="00CD4E3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me</w:t>
      </w:r>
      <w:r w:rsidRPr="00CD4E3C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ber</w:t>
      </w:r>
    </w:p>
    <w:p w14:paraId="12514D51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CD4E3C">
        <w:rPr>
          <w:rFonts w:asciiTheme="minorHAnsi" w:eastAsia="Verdana" w:hAnsiTheme="minorHAnsi" w:cstheme="minorHAnsi"/>
          <w:spacing w:val="11"/>
          <w:position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Friendly and professional in dealing with the public</w:t>
      </w:r>
    </w:p>
    <w:p w14:paraId="540FD54C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CD4E3C">
        <w:rPr>
          <w:rFonts w:asciiTheme="minorHAnsi" w:eastAsia="Verdana" w:hAnsiTheme="minorHAnsi" w:cstheme="minorHAnsi"/>
          <w:spacing w:val="11"/>
          <w:position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Maintained good relationship with co-work</w:t>
      </w:r>
      <w:r w:rsidRPr="00CD4E3C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rs and participated in their activities</w:t>
      </w:r>
    </w:p>
    <w:p w14:paraId="7E769946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CD4E3C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Proficient</w:t>
      </w:r>
      <w:r w:rsidRPr="00CD4E3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CD4E3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Microsoft</w:t>
      </w:r>
      <w:r w:rsidRPr="00CD4E3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Wo</w:t>
      </w:r>
      <w:r w:rsidRPr="00CD4E3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d, Excel, Access, PowerPoint</w:t>
      </w:r>
    </w:p>
    <w:p w14:paraId="26E31C60" w14:textId="77777777" w:rsidR="00B15235" w:rsidRPr="00CD4E3C" w:rsidRDefault="00B15235" w:rsidP="00CD4E3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1C451C9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b/>
          <w:sz w:val="22"/>
          <w:szCs w:val="22"/>
        </w:rPr>
        <w:t>EDUCAT</w:t>
      </w:r>
      <w:r w:rsidRPr="00CD4E3C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CD4E3C">
        <w:rPr>
          <w:rFonts w:asciiTheme="minorHAnsi" w:hAnsiTheme="minorHAnsi" w:cstheme="minorHAnsi"/>
          <w:b/>
          <w:sz w:val="22"/>
          <w:szCs w:val="22"/>
        </w:rPr>
        <w:t>N:</w:t>
      </w:r>
    </w:p>
    <w:p w14:paraId="13826DBB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t xml:space="preserve">Mercy College, 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CD4E3C">
        <w:rPr>
          <w:rFonts w:asciiTheme="minorHAnsi" w:hAnsiTheme="minorHAnsi" w:cstheme="minorHAnsi"/>
          <w:sz w:val="22"/>
          <w:szCs w:val="22"/>
        </w:rPr>
        <w:t>obbs Ferry, NY</w:t>
      </w:r>
      <w:r w:rsidRPr="00CD4E3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</w:t>
      </w:r>
      <w:r w:rsidRPr="00CD4E3C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May-2005</w:t>
      </w:r>
    </w:p>
    <w:p w14:paraId="0DB84D05" w14:textId="77777777" w:rsidR="00B15235" w:rsidRPr="00CD4E3C" w:rsidRDefault="00EB6347" w:rsidP="00CD4E3C">
      <w:pPr>
        <w:ind w:left="161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t>BS, Co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z w:val="22"/>
          <w:szCs w:val="22"/>
        </w:rPr>
        <w:t>pu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D4E3C">
        <w:rPr>
          <w:rFonts w:asciiTheme="minorHAnsi" w:hAnsiTheme="minorHAnsi" w:cstheme="minorHAnsi"/>
          <w:sz w:val="22"/>
          <w:szCs w:val="22"/>
        </w:rPr>
        <w:t>er Info</w:t>
      </w:r>
      <w:r w:rsidRPr="00CD4E3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z w:val="22"/>
          <w:szCs w:val="22"/>
        </w:rPr>
        <w:t>ation Syste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z w:val="22"/>
          <w:szCs w:val="22"/>
        </w:rPr>
        <w:t>s, GPA: 3.4</w:t>
      </w:r>
    </w:p>
    <w:p w14:paraId="726F6120" w14:textId="77777777" w:rsidR="00B15235" w:rsidRPr="00CD4E3C" w:rsidRDefault="00B15235" w:rsidP="00CD4E3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5EDFE30" w14:textId="77777777" w:rsidR="00B15235" w:rsidRPr="00CD4E3C" w:rsidRDefault="00EB6347" w:rsidP="00CD4E3C">
      <w:pPr>
        <w:ind w:left="10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t xml:space="preserve">SUNY 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D4E3C">
        <w:rPr>
          <w:rFonts w:asciiTheme="minorHAnsi" w:hAnsiTheme="minorHAnsi" w:cstheme="minorHAnsi"/>
          <w:sz w:val="22"/>
          <w:szCs w:val="22"/>
        </w:rPr>
        <w:t>estchester Community College, Valhalla, NY                                                2001</w:t>
      </w:r>
    </w:p>
    <w:p w14:paraId="063D5121" w14:textId="77777777" w:rsidR="00B15235" w:rsidRPr="00CD4E3C" w:rsidRDefault="00EB6347" w:rsidP="00CD4E3C">
      <w:pPr>
        <w:ind w:left="10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t>AAS, Co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z w:val="22"/>
          <w:szCs w:val="22"/>
        </w:rPr>
        <w:t>puter Info</w:t>
      </w:r>
      <w:r w:rsidRPr="00CD4E3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z w:val="22"/>
          <w:szCs w:val="22"/>
        </w:rPr>
        <w:t>ation Syst</w:t>
      </w:r>
      <w:r w:rsidRPr="00CD4E3C">
        <w:rPr>
          <w:rFonts w:asciiTheme="minorHAnsi" w:hAnsiTheme="minorHAnsi" w:cstheme="minorHAnsi"/>
          <w:sz w:val="22"/>
          <w:szCs w:val="22"/>
        </w:rPr>
        <w:t>e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z w:val="22"/>
          <w:szCs w:val="22"/>
        </w:rPr>
        <w:t>s</w:t>
      </w:r>
    </w:p>
    <w:p w14:paraId="795E22B8" w14:textId="77777777" w:rsidR="00B15235" w:rsidRPr="00CD4E3C" w:rsidRDefault="00B15235" w:rsidP="00CD4E3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B66F4D7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b/>
          <w:position w:val="-1"/>
          <w:sz w:val="22"/>
          <w:szCs w:val="22"/>
        </w:rPr>
        <w:t>EXP</w:t>
      </w:r>
      <w:r w:rsidRPr="00CD4E3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b/>
          <w:position w:val="-1"/>
          <w:sz w:val="22"/>
          <w:szCs w:val="22"/>
        </w:rPr>
        <w:t>RI</w:t>
      </w:r>
      <w:r w:rsidRPr="00CD4E3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b/>
          <w:position w:val="-1"/>
          <w:sz w:val="22"/>
          <w:szCs w:val="22"/>
        </w:rPr>
        <w:t>NCE:</w:t>
      </w:r>
    </w:p>
    <w:p w14:paraId="27CBA9A8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t>US Rep. Nita M. Lowey District 18</w:t>
      </w:r>
      <w:r w:rsidRPr="00CD4E3C">
        <w:rPr>
          <w:rFonts w:asciiTheme="minorHAnsi" w:hAnsiTheme="minorHAnsi" w:cstheme="minorHAnsi"/>
          <w:position w:val="11"/>
          <w:sz w:val="22"/>
          <w:szCs w:val="22"/>
        </w:rPr>
        <w:t>th</w:t>
      </w:r>
      <w:r w:rsidRPr="00CD4E3C">
        <w:rPr>
          <w:rFonts w:asciiTheme="minorHAnsi" w:hAnsiTheme="minorHAnsi" w:cstheme="minorHAnsi"/>
          <w:spacing w:val="-2"/>
          <w:position w:val="1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–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D4E3C">
        <w:rPr>
          <w:rFonts w:asciiTheme="minorHAnsi" w:hAnsiTheme="minorHAnsi" w:cstheme="minorHAnsi"/>
          <w:sz w:val="22"/>
          <w:szCs w:val="22"/>
        </w:rPr>
        <w:t xml:space="preserve">hite Plains, NY                      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2003 to Present</w:t>
      </w:r>
    </w:p>
    <w:p w14:paraId="4B386BCC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t>Internship</w:t>
      </w:r>
    </w:p>
    <w:p w14:paraId="4E8C3BD0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CD4E3C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Managing info</w:t>
      </w:r>
      <w:r w:rsidRPr="00CD4E3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z w:val="22"/>
          <w:szCs w:val="22"/>
        </w:rPr>
        <w:t>ation database</w:t>
      </w:r>
    </w:p>
    <w:p w14:paraId="74DF7812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CD4E3C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Assist im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D4E3C">
        <w:rPr>
          <w:rFonts w:asciiTheme="minorHAnsi" w:hAnsiTheme="minorHAnsi" w:cstheme="minorHAnsi"/>
          <w:sz w:val="22"/>
          <w:szCs w:val="22"/>
        </w:rPr>
        <w:t>gration dep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E3C">
        <w:rPr>
          <w:rFonts w:asciiTheme="minorHAnsi" w:hAnsiTheme="minorHAnsi" w:cstheme="minorHAnsi"/>
          <w:sz w:val="22"/>
          <w:szCs w:val="22"/>
        </w:rPr>
        <w:t>rt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z w:val="22"/>
          <w:szCs w:val="22"/>
        </w:rPr>
        <w:t>ent with various co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CD4E3C">
        <w:rPr>
          <w:rFonts w:asciiTheme="minorHAnsi" w:hAnsiTheme="minorHAnsi" w:cstheme="minorHAnsi"/>
          <w:sz w:val="22"/>
          <w:szCs w:val="22"/>
        </w:rPr>
        <w:t>tit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D4E3C">
        <w:rPr>
          <w:rFonts w:asciiTheme="minorHAnsi" w:hAnsiTheme="minorHAnsi" w:cstheme="minorHAnsi"/>
          <w:sz w:val="22"/>
          <w:szCs w:val="22"/>
        </w:rPr>
        <w:t>ent issu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sz w:val="22"/>
          <w:szCs w:val="22"/>
        </w:rPr>
        <w:t>s</w:t>
      </w:r>
    </w:p>
    <w:p w14:paraId="3C0E3EC1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CD4E3C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Provide technical support w/op</w:t>
      </w:r>
      <w:r w:rsidRPr="00CD4E3C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rating system</w:t>
      </w:r>
      <w:r w:rsidRPr="00CD4E3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and co</w:t>
      </w:r>
      <w:r w:rsidRPr="00CD4E3C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puter</w:t>
      </w:r>
    </w:p>
    <w:p w14:paraId="098A4177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CD4E3C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Perform</w:t>
      </w:r>
      <w:r w:rsidRPr="00CD4E3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ad</w:t>
      </w:r>
      <w:r w:rsidRPr="00CD4E3C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D4E3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nistrati</w:t>
      </w:r>
      <w:r w:rsidRPr="00CD4E3C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 xml:space="preserve">e tasks as </w:t>
      </w:r>
      <w:r w:rsidRPr="00CD4E3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eeded</w:t>
      </w:r>
    </w:p>
    <w:p w14:paraId="17FE336C" w14:textId="77777777" w:rsidR="00B15235" w:rsidRPr="00CD4E3C" w:rsidRDefault="00B15235" w:rsidP="00CD4E3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E076AC3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t>Westchester Community College, Valhalla, NY                                           2000-2002</w:t>
      </w:r>
    </w:p>
    <w:p w14:paraId="4D977AFA" w14:textId="77777777" w:rsidR="00B15235" w:rsidRPr="00CD4E3C" w:rsidRDefault="00EB6347" w:rsidP="00CD4E3C">
      <w:pPr>
        <w:spacing w:before="2"/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b/>
          <w:sz w:val="22"/>
          <w:szCs w:val="22"/>
        </w:rPr>
        <w:t>Computer Operator</w:t>
      </w:r>
    </w:p>
    <w:p w14:paraId="4755B53E" w14:textId="77777777" w:rsidR="00B15235" w:rsidRPr="00CD4E3C" w:rsidRDefault="00EB6347" w:rsidP="00CD4E3C">
      <w:pPr>
        <w:ind w:left="1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Focused on co</w:t>
      </w:r>
      <w:r w:rsidRPr="00CD4E3C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puters to solve a variety of proble</w:t>
      </w:r>
      <w:r w:rsidRPr="00CD4E3C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 xml:space="preserve">s, 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troubleshooting progra</w:t>
      </w:r>
      <w:r w:rsidRPr="00CD4E3C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D4E3C">
        <w:rPr>
          <w:rFonts w:asciiTheme="minorHAnsi" w:hAnsiTheme="minorHAnsi" w:cstheme="minorHAnsi"/>
          <w:position w:val="-1"/>
          <w:sz w:val="22"/>
          <w:szCs w:val="22"/>
        </w:rPr>
        <w:t>s in</w:t>
      </w:r>
    </w:p>
    <w:p w14:paraId="3E16DEFE" w14:textId="77777777" w:rsidR="00B15235" w:rsidRPr="00CD4E3C" w:rsidRDefault="00EB6347" w:rsidP="00CD4E3C">
      <w:pPr>
        <w:ind w:left="4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hAnsiTheme="minorHAnsi" w:cstheme="minorHAnsi"/>
          <w:sz w:val="22"/>
          <w:szCs w:val="22"/>
        </w:rPr>
        <w:t>Westchester Community College computers</w:t>
      </w:r>
    </w:p>
    <w:p w14:paraId="0E759D74" w14:textId="77777777" w:rsidR="00B15235" w:rsidRPr="00CD4E3C" w:rsidRDefault="00EB6347" w:rsidP="00CD4E3C">
      <w:pPr>
        <w:tabs>
          <w:tab w:val="left" w:pos="520"/>
        </w:tabs>
        <w:spacing w:before="23"/>
        <w:ind w:left="520" w:right="68" w:hanging="3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eastAsia="Verdana" w:hAnsiTheme="minorHAnsi" w:cstheme="minorHAnsi"/>
          <w:sz w:val="22"/>
          <w:szCs w:val="22"/>
        </w:rPr>
        <w:t>•</w:t>
      </w:r>
      <w:r w:rsidRPr="00CD4E3C">
        <w:rPr>
          <w:rFonts w:asciiTheme="minorHAnsi" w:eastAsia="Verdana" w:hAnsiTheme="minorHAnsi" w:cstheme="minorHAnsi"/>
          <w:sz w:val="22"/>
          <w:szCs w:val="22"/>
        </w:rPr>
        <w:tab/>
      </w:r>
      <w:r w:rsidRPr="00CD4E3C">
        <w:rPr>
          <w:rFonts w:asciiTheme="minorHAnsi" w:hAnsiTheme="minorHAnsi" w:cstheme="minorHAnsi"/>
          <w:sz w:val="22"/>
          <w:szCs w:val="22"/>
        </w:rPr>
        <w:t>Gained hands-on experience related to the Job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Control Language for co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D4E3C">
        <w:rPr>
          <w:rFonts w:asciiTheme="minorHAnsi" w:hAnsiTheme="minorHAnsi" w:cstheme="minorHAnsi"/>
          <w:sz w:val="22"/>
          <w:szCs w:val="22"/>
        </w:rPr>
        <w:t xml:space="preserve">puters, how to write and run language jobs in a 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D4E3C">
        <w:rPr>
          <w:rFonts w:asciiTheme="minorHAnsi" w:hAnsiTheme="minorHAnsi" w:cstheme="minorHAnsi"/>
          <w:sz w:val="22"/>
          <w:szCs w:val="22"/>
        </w:rPr>
        <w:t>infr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z w:val="22"/>
          <w:szCs w:val="22"/>
        </w:rPr>
        <w:t>e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>data center environ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z w:val="22"/>
          <w:szCs w:val="22"/>
        </w:rPr>
        <w:t>ent</w:t>
      </w:r>
    </w:p>
    <w:p w14:paraId="51262330" w14:textId="77777777" w:rsidR="00B15235" w:rsidRPr="00CD4E3C" w:rsidRDefault="00EB6347" w:rsidP="00CD4E3C">
      <w:pPr>
        <w:tabs>
          <w:tab w:val="left" w:pos="520"/>
        </w:tabs>
        <w:spacing w:before="58"/>
        <w:ind w:left="520" w:right="194" w:hanging="360"/>
        <w:rPr>
          <w:rFonts w:asciiTheme="minorHAnsi" w:hAnsiTheme="minorHAnsi" w:cstheme="minorHAnsi"/>
          <w:sz w:val="22"/>
          <w:szCs w:val="22"/>
        </w:rPr>
      </w:pPr>
      <w:r w:rsidRPr="00CD4E3C">
        <w:rPr>
          <w:rFonts w:asciiTheme="minorHAnsi" w:eastAsia="Verdana" w:hAnsiTheme="minorHAnsi" w:cstheme="minorHAnsi"/>
          <w:sz w:val="22"/>
          <w:szCs w:val="22"/>
        </w:rPr>
        <w:t>•</w:t>
      </w:r>
      <w:r w:rsidRPr="00CD4E3C">
        <w:rPr>
          <w:rFonts w:asciiTheme="minorHAnsi" w:eastAsia="Verdana" w:hAnsiTheme="minorHAnsi" w:cstheme="minorHAnsi"/>
          <w:sz w:val="22"/>
          <w:szCs w:val="22"/>
        </w:rPr>
        <w:tab/>
      </w:r>
      <w:r w:rsidRPr="00CD4E3C">
        <w:rPr>
          <w:rFonts w:asciiTheme="minorHAnsi" w:hAnsiTheme="minorHAnsi" w:cstheme="minorHAnsi"/>
          <w:sz w:val="22"/>
          <w:szCs w:val="22"/>
        </w:rPr>
        <w:t xml:space="preserve">Assisted supervisor with the </w:t>
      </w:r>
      <w:r w:rsidRPr="00CD4E3C">
        <w:rPr>
          <w:rFonts w:asciiTheme="minorHAnsi" w:hAnsiTheme="minorHAnsi" w:cstheme="minorHAnsi"/>
          <w:sz w:val="22"/>
          <w:szCs w:val="22"/>
        </w:rPr>
        <w:t>setup of co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z w:val="22"/>
          <w:szCs w:val="22"/>
        </w:rPr>
        <w:t>puters,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hAnsiTheme="minorHAnsi" w:cstheme="minorHAnsi"/>
          <w:sz w:val="22"/>
          <w:szCs w:val="22"/>
        </w:rPr>
        <w:t xml:space="preserve">fax </w:t>
      </w:r>
      <w:r w:rsidRPr="00CD4E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D4E3C">
        <w:rPr>
          <w:rFonts w:asciiTheme="minorHAnsi" w:hAnsiTheme="minorHAnsi" w:cstheme="minorHAnsi"/>
          <w:sz w:val="22"/>
          <w:szCs w:val="22"/>
        </w:rPr>
        <w:t>achine, printers, tape drives, and disk drives.</w:t>
      </w:r>
    </w:p>
    <w:p w14:paraId="3F20BD2F" w14:textId="77777777" w:rsidR="00B15235" w:rsidRPr="00CD4E3C" w:rsidRDefault="00B15235" w:rsidP="00CD4E3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6067842" w14:textId="77777777" w:rsidR="00B15235" w:rsidRPr="00CD4E3C" w:rsidRDefault="00EB6347" w:rsidP="00CD4E3C">
      <w:pPr>
        <w:ind w:left="2742" w:right="3383"/>
        <w:jc w:val="center"/>
        <w:rPr>
          <w:rFonts w:asciiTheme="minorHAnsi" w:hAnsiTheme="minorHAnsi" w:cstheme="minorHAnsi"/>
          <w:sz w:val="22"/>
          <w:szCs w:val="22"/>
        </w:rPr>
        <w:sectPr w:rsidR="00B15235" w:rsidRPr="00CD4E3C">
          <w:headerReference w:type="default" r:id="rId19"/>
          <w:pgSz w:w="12240" w:h="15840"/>
          <w:pgMar w:top="660" w:right="1360" w:bottom="280" w:left="1280" w:header="0" w:footer="0" w:gutter="0"/>
          <w:cols w:space="720"/>
        </w:sectPr>
      </w:pPr>
      <w:r w:rsidRPr="00CD4E3C">
        <w:rPr>
          <w:rFonts w:asciiTheme="minorHAnsi" w:hAnsiTheme="minorHAnsi" w:cstheme="minorHAnsi"/>
          <w:sz w:val="22"/>
          <w:szCs w:val="22"/>
        </w:rPr>
        <w:t>References are availa</w:t>
      </w:r>
      <w:r w:rsidRPr="00CD4E3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CD4E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D4E3C">
        <w:rPr>
          <w:rFonts w:asciiTheme="minorHAnsi" w:hAnsiTheme="minorHAnsi" w:cstheme="minorHAnsi"/>
          <w:sz w:val="22"/>
          <w:szCs w:val="22"/>
        </w:rPr>
        <w:t>e on request</w:t>
      </w:r>
    </w:p>
    <w:p w14:paraId="2140610F" w14:textId="77777777" w:rsidR="00B15235" w:rsidRPr="00CD4E3C" w:rsidRDefault="00EB6347" w:rsidP="00CD4E3C">
      <w:pPr>
        <w:ind w:left="1998"/>
        <w:rPr>
          <w:rFonts w:asciiTheme="minorHAnsi" w:eastAsia="Baskerville Old Face" w:hAnsiTheme="minorHAnsi" w:cstheme="minorHAnsi"/>
          <w:sz w:val="22"/>
          <w:szCs w:val="22"/>
        </w:rPr>
        <w:sectPr w:rsidR="00B15235" w:rsidRPr="00CD4E3C">
          <w:headerReference w:type="default" r:id="rId20"/>
          <w:pgSz w:w="12240" w:h="15840"/>
          <w:pgMar w:top="3580" w:right="1720" w:bottom="280" w:left="1720" w:header="3078" w:footer="0" w:gutter="0"/>
          <w:cols w:space="720"/>
        </w:sectPr>
      </w:pPr>
      <w:r w:rsidRPr="00CD4E3C">
        <w:rPr>
          <w:rFonts w:asciiTheme="minorHAnsi" w:eastAsia="Baskerville Old Face" w:hAnsiTheme="minorHAnsi" w:cstheme="minorHAnsi"/>
          <w:w w:val="95"/>
          <w:position w:val="6"/>
          <w:sz w:val="22"/>
          <w:szCs w:val="22"/>
        </w:rPr>
        <w:lastRenderedPageBreak/>
        <w:t>Cover</w:t>
      </w:r>
      <w:r w:rsidRPr="00CD4E3C">
        <w:rPr>
          <w:rFonts w:asciiTheme="minorHAnsi" w:eastAsia="Baskerville Old Face" w:hAnsiTheme="minorHAnsi" w:cstheme="minorHAnsi"/>
          <w:spacing w:val="1"/>
          <w:w w:val="95"/>
          <w:position w:val="6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position w:val="6"/>
          <w:sz w:val="22"/>
          <w:szCs w:val="22"/>
        </w:rPr>
        <w:t>Letters</w:t>
      </w:r>
    </w:p>
    <w:p w14:paraId="3DD83133" w14:textId="77777777" w:rsidR="00B15235" w:rsidRPr="00CD4E3C" w:rsidRDefault="00B15235" w:rsidP="00CD4E3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9E44693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35742F19" w14:textId="77777777" w:rsidR="00B15235" w:rsidRPr="00CD4E3C" w:rsidRDefault="00EB6347" w:rsidP="00CD4E3C">
      <w:pPr>
        <w:spacing w:before="60"/>
        <w:ind w:left="3513" w:right="3874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Cover L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  <w:u w:val="single" w:color="000000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tters</w:t>
      </w:r>
    </w:p>
    <w:p w14:paraId="453FA6AD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35EA1776" w14:textId="77777777" w:rsidR="00B15235" w:rsidRPr="00CD4E3C" w:rsidRDefault="00B15235" w:rsidP="00CD4E3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092D0D2" w14:textId="77777777" w:rsidR="00B15235" w:rsidRPr="00CD4E3C" w:rsidRDefault="00EB6347" w:rsidP="00CD4E3C">
      <w:pPr>
        <w:ind w:left="100" w:right="71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Cover letters are an important part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of your job search. Over 80% of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recruiters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surv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yed by the Society f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r Human Resourc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s Manag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ment said cover letters are a necessity. Your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cover letter can “make or break” your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opportuni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t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y 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o gain 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pl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oy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CD4E3C">
        <w:rPr>
          <w:rFonts w:asciiTheme="minorHAnsi" w:eastAsia="Baskerville Old Face" w:hAnsiTheme="minorHAnsi" w:cstheme="minorHAnsi"/>
          <w:spacing w:val="-5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nt with a quality 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ployer. The same survey mentioned above also f</w:t>
      </w:r>
      <w:r w:rsidRPr="00CD4E3C">
        <w:rPr>
          <w:rFonts w:asciiTheme="minorHAnsi" w:eastAsia="Baskerville Old Face" w:hAnsiTheme="minorHAnsi" w:cstheme="minorHAnsi"/>
          <w:spacing w:val="-3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und 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hat 76% of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cruiters would not hire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an individual with 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rrors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in 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heir c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r letter.</w:t>
      </w:r>
    </w:p>
    <w:p w14:paraId="4B620904" w14:textId="77777777" w:rsidR="00B15235" w:rsidRPr="00CD4E3C" w:rsidRDefault="00B15235" w:rsidP="00CD4E3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B00BAB2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3606E2C8" w14:textId="77777777" w:rsidR="00B15235" w:rsidRPr="00CD4E3C" w:rsidRDefault="00EB6347" w:rsidP="00CD4E3C">
      <w:pPr>
        <w:ind w:left="100" w:right="224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The cover letter gives you the oppor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unity to match yourself to the job that is b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ing adver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t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ised. Thus, when</w:t>
      </w:r>
      <w:r w:rsidRPr="00CD4E3C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onsidering what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to include in your cover letter you should be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sure to have as much information about the position as possible.</w:t>
      </w:r>
      <w:r w:rsidRPr="00CD4E3C">
        <w:rPr>
          <w:rFonts w:asciiTheme="minorHAnsi" w:eastAsia="Baskerville Old Face" w:hAnsiTheme="minorHAnsi" w:cstheme="minorHAnsi"/>
          <w:spacing w:val="79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Remember the purpose of the cover letter is 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o have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y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ur re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>u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me read.</w:t>
      </w:r>
    </w:p>
    <w:p w14:paraId="4136DB43" w14:textId="77777777" w:rsidR="00B15235" w:rsidRPr="00CD4E3C" w:rsidRDefault="00B15235" w:rsidP="00CD4E3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086738D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710BDCBC" w14:textId="77777777" w:rsidR="00B15235" w:rsidRPr="00CD4E3C" w:rsidRDefault="00EB6347" w:rsidP="00CD4E3C">
      <w:pPr>
        <w:ind w:left="100" w:right="3317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The format of the Cover Letter is as follows: The Header: This is the heading to the letter. Example:</w:t>
      </w:r>
    </w:p>
    <w:p w14:paraId="6F200384" w14:textId="77777777" w:rsidR="00B15235" w:rsidRPr="00CD4E3C" w:rsidRDefault="00EB6347" w:rsidP="00CD4E3C">
      <w:pPr>
        <w:ind w:left="10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position w:val="2"/>
          <w:sz w:val="22"/>
          <w:szCs w:val="22"/>
        </w:rPr>
        <w:t>May 14, 2003</w:t>
      </w:r>
    </w:p>
    <w:p w14:paraId="3A33DC75" w14:textId="77777777" w:rsidR="00B15235" w:rsidRPr="00CD4E3C" w:rsidRDefault="00EB6347" w:rsidP="00CD4E3C">
      <w:pPr>
        <w:spacing w:before="45"/>
        <w:ind w:left="10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Mr. John Smith</w:t>
      </w:r>
    </w:p>
    <w:p w14:paraId="729D57EE" w14:textId="77777777" w:rsidR="00B15235" w:rsidRPr="00CD4E3C" w:rsidRDefault="00EB6347" w:rsidP="00CD4E3C">
      <w:pPr>
        <w:spacing w:before="45"/>
        <w:ind w:left="10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1313 Mockingbird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Lane</w:t>
      </w:r>
    </w:p>
    <w:p w14:paraId="19434717" w14:textId="77777777" w:rsidR="00B15235" w:rsidRPr="00CD4E3C" w:rsidRDefault="00EB6347" w:rsidP="00CD4E3C">
      <w:pPr>
        <w:spacing w:before="46"/>
        <w:ind w:left="10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Somewhere, NY 55555</w:t>
      </w:r>
    </w:p>
    <w:p w14:paraId="450AFA1F" w14:textId="77777777" w:rsidR="00B15235" w:rsidRPr="00CD4E3C" w:rsidRDefault="00EB6347" w:rsidP="00CD4E3C">
      <w:pPr>
        <w:spacing w:before="45"/>
        <w:ind w:left="10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Dear Mr. Smith:</w:t>
      </w:r>
    </w:p>
    <w:p w14:paraId="512A5D03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613F2F8D" w14:textId="77777777" w:rsidR="00B15235" w:rsidRPr="00CD4E3C" w:rsidRDefault="00B15235" w:rsidP="00CD4E3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01030E7" w14:textId="77777777" w:rsidR="00B15235" w:rsidRPr="00CD4E3C" w:rsidRDefault="00EB6347" w:rsidP="00CD4E3C">
      <w:pPr>
        <w:ind w:left="100" w:right="479"/>
        <w:jc w:val="both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The Body: Begin 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he body by te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ling the employer who you are and why y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u are writing. Menti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n the p</w:t>
      </w:r>
      <w:r w:rsidRPr="00CD4E3C">
        <w:rPr>
          <w:rFonts w:asciiTheme="minorHAnsi" w:eastAsia="Baskerville Old Face" w:hAnsiTheme="minorHAnsi" w:cstheme="minorHAnsi"/>
          <w:spacing w:val="-3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sition title and where you found the ad, (and any identifying c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de list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d in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the 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j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ob ad.)</w:t>
      </w:r>
    </w:p>
    <w:p w14:paraId="1830F15A" w14:textId="77777777" w:rsidR="00B15235" w:rsidRPr="00CD4E3C" w:rsidRDefault="00B15235" w:rsidP="00CD4E3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8A7BE99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4647B033" w14:textId="77777777" w:rsidR="00B15235" w:rsidRPr="00CD4E3C" w:rsidRDefault="00EB6347" w:rsidP="00CD4E3C">
      <w:pPr>
        <w:ind w:left="100" w:right="114"/>
        <w:rPr>
          <w:rFonts w:asciiTheme="minorHAnsi" w:eastAsia="Baskerville Old Face" w:hAnsiTheme="minorHAnsi" w:cstheme="minorHAnsi"/>
          <w:sz w:val="22"/>
          <w:szCs w:val="22"/>
        </w:rPr>
        <w:sectPr w:rsidR="00B15235" w:rsidRPr="00CD4E3C">
          <w:headerReference w:type="default" r:id="rId21"/>
          <w:pgSz w:w="12240" w:h="15840"/>
          <w:pgMar w:top="1480" w:right="1340" w:bottom="280" w:left="1700" w:header="0" w:footer="0" w:gutter="0"/>
          <w:cols w:space="720"/>
        </w:sect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After wri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t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ing this brief intr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ductory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paragraph, begin a new paragraph spelling 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>u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t in clear, simple, and b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ief sentences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how y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ur exp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riences, educati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n and/ 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r qualities relate to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t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he available posi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ti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on. 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This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is the most im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portant section of a cover letter.   Always refer to the enclosed</w:t>
      </w:r>
    </w:p>
    <w:p w14:paraId="473F6C58" w14:textId="77777777" w:rsidR="00B15235" w:rsidRPr="00CD4E3C" w:rsidRDefault="00B15235" w:rsidP="00CD4E3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72C414F" w14:textId="77777777" w:rsidR="00B15235" w:rsidRPr="00CD4E3C" w:rsidRDefault="00EB6347" w:rsidP="00CD4E3C">
      <w:pPr>
        <w:ind w:left="100" w:right="456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or attached resume for the specifics,</w:t>
      </w:r>
      <w:r w:rsidRPr="00CD4E3C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don’t r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peat what you have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said on your resume.</w:t>
      </w:r>
    </w:p>
    <w:p w14:paraId="27D26FA2" w14:textId="77777777" w:rsidR="00B15235" w:rsidRPr="00CD4E3C" w:rsidRDefault="00B15235" w:rsidP="00CD4E3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F115DF6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684E847A" w14:textId="77777777" w:rsidR="00B15235" w:rsidRPr="00CD4E3C" w:rsidRDefault="00EB6347" w:rsidP="00CD4E3C">
      <w:pPr>
        <w:ind w:left="10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The Clo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s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ing: Don’t repeat your contact inf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rmation, it is on the</w:t>
      </w:r>
    </w:p>
    <w:p w14:paraId="273D1B8E" w14:textId="77777777" w:rsidR="00B15235" w:rsidRPr="00CD4E3C" w:rsidRDefault="00EB6347" w:rsidP="00CD4E3C">
      <w:pPr>
        <w:spacing w:before="45"/>
        <w:ind w:left="100" w:right="6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resume.  Close by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requesting or looking forward to a m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eting to further discuss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your 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q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>u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alifications and a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swer any questions regarding your background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and 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xperience. 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h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ank them in advance for their consideration on your behalf.</w:t>
      </w:r>
    </w:p>
    <w:p w14:paraId="6E56EB41" w14:textId="77777777" w:rsidR="00B15235" w:rsidRPr="00CD4E3C" w:rsidRDefault="00B15235" w:rsidP="00CD4E3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78C0032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70F04113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4BFD579C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5116D01E" w14:textId="77777777" w:rsidR="00B15235" w:rsidRPr="00CD4E3C" w:rsidRDefault="00EB6347" w:rsidP="00CD4E3C">
      <w:pPr>
        <w:ind w:left="100" w:right="7666"/>
        <w:rPr>
          <w:rFonts w:asciiTheme="minorHAnsi" w:eastAsia="Baskerville Old Face" w:hAnsiTheme="minorHAnsi" w:cstheme="minorHAnsi"/>
          <w:sz w:val="22"/>
          <w:szCs w:val="22"/>
        </w:rPr>
        <w:sectPr w:rsidR="00B15235" w:rsidRPr="00CD4E3C">
          <w:headerReference w:type="default" r:id="rId22"/>
          <w:pgSz w:w="12240" w:h="15840"/>
          <w:pgMar w:top="660" w:right="1340" w:bottom="280" w:left="1700" w:header="0" w:footer="0" w:gutter="0"/>
          <w:cols w:space="720"/>
        </w:sect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Sincerely, Jane Smi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h</w:t>
      </w:r>
    </w:p>
    <w:p w14:paraId="733ADD92" w14:textId="77777777" w:rsidR="00B15235" w:rsidRPr="00CD4E3C" w:rsidRDefault="00B15235" w:rsidP="00CD4E3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4531F9A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73F030A2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6086A0F3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27D96BE9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5B0D971E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336B530F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375E3546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342E9B91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7B12DB0B" w14:textId="77777777" w:rsidR="00B15235" w:rsidRPr="00CD4E3C" w:rsidRDefault="00EB6347" w:rsidP="00CD4E3C">
      <w:pPr>
        <w:spacing w:before="60"/>
        <w:ind w:left="3949" w:right="3590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Section 8</w:t>
      </w:r>
    </w:p>
    <w:p w14:paraId="1D6A3F3E" w14:textId="77777777" w:rsidR="00B15235" w:rsidRPr="00CD4E3C" w:rsidRDefault="00EB6347" w:rsidP="00CD4E3C">
      <w:pPr>
        <w:spacing w:before="91"/>
        <w:ind w:left="530" w:right="171"/>
        <w:jc w:val="center"/>
        <w:rPr>
          <w:rFonts w:asciiTheme="minorHAnsi" w:eastAsia="Baskerville Old Face" w:hAnsiTheme="minorHAnsi" w:cstheme="minorHAnsi"/>
          <w:sz w:val="22"/>
          <w:szCs w:val="22"/>
        </w:rPr>
        <w:sectPr w:rsidR="00B15235" w:rsidRPr="00CD4E3C">
          <w:headerReference w:type="default" r:id="rId23"/>
          <w:pgSz w:w="12240" w:h="15840"/>
          <w:pgMar w:top="1480" w:right="1720" w:bottom="280" w:left="1720" w:header="0" w:footer="0" w:gutter="0"/>
          <w:cols w:space="720"/>
        </w:sectPr>
      </w:pPr>
      <w:r w:rsidRPr="00CD4E3C">
        <w:rPr>
          <w:rFonts w:asciiTheme="minorHAnsi" w:eastAsia="Baskerville Old Face" w:hAnsiTheme="minorHAnsi" w:cstheme="minorHAnsi"/>
          <w:w w:val="95"/>
          <w:sz w:val="22"/>
          <w:szCs w:val="22"/>
        </w:rPr>
        <w:t>Sample</w:t>
      </w:r>
      <w:r w:rsidRPr="00CD4E3C">
        <w:rPr>
          <w:rFonts w:asciiTheme="minorHAnsi" w:eastAsia="Baskerville Old Face" w:hAnsiTheme="minorHAnsi" w:cstheme="minorHAnsi"/>
          <w:spacing w:val="1"/>
          <w:w w:val="95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w w:val="95"/>
          <w:sz w:val="22"/>
          <w:szCs w:val="22"/>
        </w:rPr>
        <w:t>Cover</w:t>
      </w:r>
      <w:r w:rsidRPr="00CD4E3C">
        <w:rPr>
          <w:rFonts w:asciiTheme="minorHAnsi" w:eastAsia="Baskerville Old Face" w:hAnsiTheme="minorHAnsi" w:cstheme="minorHAnsi"/>
          <w:spacing w:val="1"/>
          <w:w w:val="95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w w:val="95"/>
          <w:sz w:val="22"/>
          <w:szCs w:val="22"/>
        </w:rPr>
        <w:t>Letter</w:t>
      </w:r>
    </w:p>
    <w:p w14:paraId="1008E5F3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406A4623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481182A8" w14:textId="77777777" w:rsidR="00B15235" w:rsidRPr="00CD4E3C" w:rsidRDefault="00B15235" w:rsidP="00CD4E3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2CE4DFB" w14:textId="77777777" w:rsidR="00B15235" w:rsidRPr="00CD4E3C" w:rsidRDefault="00EB6347" w:rsidP="00CD4E3C">
      <w:pPr>
        <w:spacing w:before="60"/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May 14, 2003</w:t>
      </w:r>
    </w:p>
    <w:p w14:paraId="1F92860E" w14:textId="77777777" w:rsidR="00B15235" w:rsidRPr="00CD4E3C" w:rsidRDefault="00EB6347" w:rsidP="00CD4E3C">
      <w:pPr>
        <w:spacing w:before="45"/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Mr. John Smith</w:t>
      </w:r>
    </w:p>
    <w:p w14:paraId="532D81D4" w14:textId="77777777" w:rsidR="00B15235" w:rsidRPr="00CD4E3C" w:rsidRDefault="00EB6347" w:rsidP="00CD4E3C">
      <w:pPr>
        <w:spacing w:before="45"/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Spherion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Corp.</w:t>
      </w:r>
    </w:p>
    <w:p w14:paraId="13DA8B71" w14:textId="77777777" w:rsidR="00B15235" w:rsidRPr="00CD4E3C" w:rsidRDefault="00EB6347" w:rsidP="00CD4E3C">
      <w:pPr>
        <w:spacing w:before="45"/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1313 Broadway</w:t>
      </w:r>
    </w:p>
    <w:p w14:paraId="42243755" w14:textId="77777777" w:rsidR="00B15235" w:rsidRPr="00CD4E3C" w:rsidRDefault="00EB6347" w:rsidP="00CD4E3C">
      <w:pPr>
        <w:spacing w:before="45"/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New York, NY 10012</w:t>
      </w:r>
    </w:p>
    <w:p w14:paraId="026B8416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71B6E90D" w14:textId="77777777" w:rsidR="00B15235" w:rsidRPr="00CD4E3C" w:rsidRDefault="00B15235" w:rsidP="00CD4E3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117863F" w14:textId="77777777" w:rsidR="00B15235" w:rsidRPr="00CD4E3C" w:rsidRDefault="00EB6347" w:rsidP="00CD4E3C">
      <w:pPr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Dear Mr. Smith:</w:t>
      </w:r>
    </w:p>
    <w:p w14:paraId="4E85E64B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01E0A90F" w14:textId="77777777" w:rsidR="00B15235" w:rsidRPr="00CD4E3C" w:rsidRDefault="00B15235" w:rsidP="00CD4E3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2C267D0" w14:textId="77777777" w:rsidR="00B15235" w:rsidRPr="00CD4E3C" w:rsidRDefault="00EB6347" w:rsidP="00CD4E3C">
      <w:pPr>
        <w:ind w:left="120" w:right="373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I am writing in re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ponse to your</w:t>
      </w:r>
      <w:r w:rsidRPr="00CD4E3C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customer service representative position that app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ared on the Mon</w:t>
      </w:r>
      <w:r w:rsidRPr="00CD4E3C">
        <w:rPr>
          <w:rFonts w:asciiTheme="minorHAnsi" w:eastAsia="Baskerville Old Face" w:hAnsiTheme="minorHAnsi" w:cstheme="minorHAnsi"/>
          <w:spacing w:val="-3"/>
          <w:sz w:val="22"/>
          <w:szCs w:val="22"/>
        </w:rPr>
        <w:t>s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ter.com website. As my attached resume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n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otes, I h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ve over five ye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CD4E3C">
        <w:rPr>
          <w:rFonts w:asciiTheme="minorHAnsi" w:eastAsia="Baskerville Old Face" w:hAnsiTheme="minorHAnsi" w:cstheme="minorHAnsi"/>
          <w:spacing w:val="-3"/>
          <w:sz w:val="22"/>
          <w:szCs w:val="22"/>
        </w:rPr>
        <w:t>r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s customer service experience in a call center environment.</w:t>
      </w:r>
    </w:p>
    <w:p w14:paraId="1715555C" w14:textId="77777777" w:rsidR="00B15235" w:rsidRPr="00CD4E3C" w:rsidRDefault="00B15235" w:rsidP="00CD4E3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87856C8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2BA5FE84" w14:textId="77777777" w:rsidR="00B15235" w:rsidRPr="00CD4E3C" w:rsidRDefault="00EB6347" w:rsidP="00CD4E3C">
      <w:pPr>
        <w:ind w:left="120" w:right="243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I think my pr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>v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us experi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nce mak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s me an ideal candidate f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r 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his position. Having worked for two of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Spherion’s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competitors in the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past and my prior knowledge</w:t>
      </w:r>
      <w:r w:rsidRPr="00CD4E3C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of the p</w:t>
      </w:r>
      <w:r w:rsidRPr="00CD4E3C">
        <w:rPr>
          <w:rFonts w:asciiTheme="minorHAnsi" w:eastAsia="Baskerville Old Face" w:hAnsiTheme="minorHAnsi" w:cstheme="minorHAnsi"/>
          <w:spacing w:val="-4"/>
          <w:sz w:val="22"/>
          <w:szCs w:val="22"/>
        </w:rPr>
        <w:t>r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od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uct y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u produce makes me an ideal candidate for his po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ition.</w:t>
      </w:r>
    </w:p>
    <w:p w14:paraId="1A21C8D9" w14:textId="77777777" w:rsidR="00B15235" w:rsidRPr="00CD4E3C" w:rsidRDefault="00B15235" w:rsidP="00CD4E3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D22FDD5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6270956A" w14:textId="77777777" w:rsidR="00B15235" w:rsidRPr="00CD4E3C" w:rsidRDefault="00EB6347" w:rsidP="00CD4E3C">
      <w:pPr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I look forward to meeting you to disc</w:t>
      </w:r>
      <w:r w:rsidRPr="00CD4E3C">
        <w:rPr>
          <w:rFonts w:asciiTheme="minorHAnsi" w:eastAsia="Baskerville Old Face" w:hAnsiTheme="minorHAnsi" w:cstheme="minorHAnsi"/>
          <w:spacing w:val="-4"/>
          <w:sz w:val="22"/>
          <w:szCs w:val="22"/>
        </w:rPr>
        <w:t>u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ss this position in greater detail. I</w:t>
      </w:r>
    </w:p>
    <w:p w14:paraId="1420F6D3" w14:textId="77777777" w:rsidR="00B15235" w:rsidRPr="00CD4E3C" w:rsidRDefault="00EB6347" w:rsidP="00CD4E3C">
      <w:pPr>
        <w:spacing w:before="45"/>
        <w:ind w:left="120" w:right="3686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can be reached anytime at (914) 555-5555. Sincerely,</w:t>
      </w:r>
    </w:p>
    <w:p w14:paraId="4FA9C508" w14:textId="77777777" w:rsidR="00B15235" w:rsidRPr="00CD4E3C" w:rsidRDefault="00B15235" w:rsidP="00CD4E3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EF8AF94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65749B47" w14:textId="77777777" w:rsidR="00B15235" w:rsidRPr="00CD4E3C" w:rsidRDefault="00EB6347" w:rsidP="00CD4E3C">
      <w:pPr>
        <w:ind w:left="120"/>
        <w:rPr>
          <w:rFonts w:asciiTheme="minorHAnsi" w:eastAsia="Baskerville Old Face" w:hAnsiTheme="minorHAnsi" w:cstheme="minorHAnsi"/>
          <w:sz w:val="22"/>
          <w:szCs w:val="22"/>
        </w:rPr>
        <w:sectPr w:rsidR="00B15235" w:rsidRPr="00CD4E3C">
          <w:headerReference w:type="default" r:id="rId24"/>
          <w:pgSz w:w="12240" w:h="15840"/>
          <w:pgMar w:top="1480" w:right="1340" w:bottom="280" w:left="1680" w:header="0" w:footer="0" w:gutter="0"/>
          <w:cols w:space="720"/>
        </w:sect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Michael Walters</w:t>
      </w:r>
    </w:p>
    <w:p w14:paraId="4575DCD1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55A51897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39AD2A74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43427690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67CB44A8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7C15D2C5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6C43C56D" w14:textId="77777777" w:rsidR="00B15235" w:rsidRPr="00CD4E3C" w:rsidRDefault="00B15235" w:rsidP="00CD4E3C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EF9DC28" w14:textId="77777777" w:rsidR="00B15235" w:rsidRPr="00CD4E3C" w:rsidRDefault="00EB6347" w:rsidP="00CD4E3C">
      <w:pPr>
        <w:spacing w:before="60"/>
        <w:ind w:left="3949" w:right="3770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Section 9</w:t>
      </w:r>
    </w:p>
    <w:p w14:paraId="527FEA95" w14:textId="77777777" w:rsidR="00B15235" w:rsidRPr="00CD4E3C" w:rsidRDefault="00EB6347" w:rsidP="00CD4E3C">
      <w:pPr>
        <w:spacing w:before="91"/>
        <w:ind w:left="193" w:right="11"/>
        <w:jc w:val="center"/>
        <w:rPr>
          <w:rFonts w:asciiTheme="minorHAnsi" w:eastAsia="Baskerville Old Face" w:hAnsiTheme="minorHAnsi" w:cstheme="minorHAnsi"/>
          <w:sz w:val="22"/>
          <w:szCs w:val="22"/>
        </w:rPr>
        <w:sectPr w:rsidR="00B15235" w:rsidRPr="00CD4E3C">
          <w:headerReference w:type="default" r:id="rId25"/>
          <w:pgSz w:w="12240" w:h="15840"/>
          <w:pgMar w:top="1480" w:right="1540" w:bottom="280" w:left="1720" w:header="0" w:footer="0" w:gutter="0"/>
          <w:cols w:space="720"/>
        </w:sectPr>
      </w:pPr>
      <w:r w:rsidRPr="00CD4E3C">
        <w:rPr>
          <w:rFonts w:asciiTheme="minorHAnsi" w:eastAsia="Baskerville Old Face" w:hAnsiTheme="minorHAnsi" w:cstheme="minorHAnsi"/>
          <w:w w:val="95"/>
          <w:sz w:val="22"/>
          <w:szCs w:val="22"/>
        </w:rPr>
        <w:t>Sample</w:t>
      </w:r>
      <w:r w:rsidRPr="00CD4E3C">
        <w:rPr>
          <w:rFonts w:asciiTheme="minorHAnsi" w:eastAsia="Baskerville Old Face" w:hAnsiTheme="minorHAnsi" w:cstheme="minorHAnsi"/>
          <w:spacing w:val="1"/>
          <w:w w:val="95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w w:val="95"/>
          <w:sz w:val="22"/>
          <w:szCs w:val="22"/>
        </w:rPr>
        <w:t>Reference</w:t>
      </w:r>
      <w:r w:rsidRPr="00CD4E3C">
        <w:rPr>
          <w:rFonts w:asciiTheme="minorHAnsi" w:eastAsia="Baskerville Old Face" w:hAnsiTheme="minorHAnsi" w:cstheme="minorHAnsi"/>
          <w:spacing w:val="2"/>
          <w:w w:val="95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w w:val="95"/>
          <w:sz w:val="22"/>
          <w:szCs w:val="22"/>
        </w:rPr>
        <w:t>List</w:t>
      </w:r>
    </w:p>
    <w:p w14:paraId="1057404E" w14:textId="77777777" w:rsidR="00B15235" w:rsidRPr="00CD4E3C" w:rsidRDefault="00B15235" w:rsidP="00CD4E3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E4AB292" w14:textId="77777777" w:rsidR="00B15235" w:rsidRPr="00CD4E3C" w:rsidRDefault="00EB6347" w:rsidP="00CD4E3C">
      <w:pPr>
        <w:ind w:left="4058" w:right="3658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References</w:t>
      </w:r>
    </w:p>
    <w:p w14:paraId="12B17AC3" w14:textId="77777777" w:rsidR="00B15235" w:rsidRPr="00CD4E3C" w:rsidRDefault="00B15235" w:rsidP="00CD4E3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DBF37B9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6BC9867A" w14:textId="77777777" w:rsidR="00B15235" w:rsidRPr="00CD4E3C" w:rsidRDefault="00EB6347" w:rsidP="00CD4E3C">
      <w:pPr>
        <w:spacing w:before="60"/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Personal</w:t>
      </w:r>
    </w:p>
    <w:p w14:paraId="2D38E118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7A202969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3EE19D3A" w14:textId="77777777" w:rsidR="00B15235" w:rsidRPr="00CD4E3C" w:rsidRDefault="00EB6347" w:rsidP="00CD4E3C">
      <w:pPr>
        <w:spacing w:before="60"/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Mary Smith (Friend)</w:t>
      </w:r>
    </w:p>
    <w:p w14:paraId="70598C1D" w14:textId="77777777" w:rsidR="00B15235" w:rsidRPr="00CD4E3C" w:rsidRDefault="00EB6347" w:rsidP="00CD4E3C">
      <w:pPr>
        <w:spacing w:before="45"/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129-87 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>3</w:t>
      </w:r>
      <w:r w:rsidRPr="00CD4E3C">
        <w:rPr>
          <w:rFonts w:asciiTheme="minorHAnsi" w:eastAsia="Baskerville Old Face" w:hAnsiTheme="minorHAnsi" w:cstheme="minorHAnsi"/>
          <w:spacing w:val="1"/>
          <w:position w:val="14"/>
          <w:sz w:val="22"/>
          <w:szCs w:val="22"/>
        </w:rPr>
        <w:t>r</w:t>
      </w:r>
      <w:r w:rsidRPr="00CD4E3C">
        <w:rPr>
          <w:rFonts w:asciiTheme="minorHAnsi" w:eastAsia="Baskerville Old Face" w:hAnsiTheme="minorHAnsi" w:cstheme="minorHAnsi"/>
          <w:position w:val="14"/>
          <w:sz w:val="22"/>
          <w:szCs w:val="22"/>
        </w:rPr>
        <w:t xml:space="preserve">d </w:t>
      </w:r>
      <w:r w:rsidRPr="00CD4E3C">
        <w:rPr>
          <w:rFonts w:asciiTheme="minorHAnsi" w:eastAsia="Baskerville Old Face" w:hAnsiTheme="minorHAnsi" w:cstheme="minorHAnsi"/>
          <w:spacing w:val="15"/>
          <w:position w:val="14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Street</w:t>
      </w:r>
    </w:p>
    <w:p w14:paraId="366130C4" w14:textId="77777777" w:rsidR="00B15235" w:rsidRPr="00CD4E3C" w:rsidRDefault="00EB6347" w:rsidP="00CD4E3C">
      <w:pPr>
        <w:spacing w:before="44"/>
        <w:ind w:left="120" w:right="6246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New York, NY 11223 (212) 555-1212 </w:t>
      </w:r>
      <w:hyperlink r:id="rId26">
        <w:r w:rsidRPr="00CD4E3C">
          <w:rPr>
            <w:rFonts w:asciiTheme="minorHAnsi" w:eastAsia="Baskerville Old Face" w:hAnsiTheme="minorHAnsi" w:cstheme="minorHAnsi"/>
            <w:sz w:val="22"/>
            <w:szCs w:val="22"/>
            <w:u w:val="single" w:color="000000"/>
          </w:rPr>
          <w:t>marysmi</w:t>
        </w:r>
        <w:r w:rsidRPr="00CD4E3C">
          <w:rPr>
            <w:rFonts w:asciiTheme="minorHAnsi" w:eastAsia="Baskerville Old Face" w:hAnsiTheme="minorHAnsi" w:cstheme="minorHAnsi"/>
            <w:spacing w:val="-1"/>
            <w:sz w:val="22"/>
            <w:szCs w:val="22"/>
            <w:u w:val="single" w:color="000000"/>
          </w:rPr>
          <w:t>t</w:t>
        </w:r>
        <w:r w:rsidRPr="00CD4E3C">
          <w:rPr>
            <w:rFonts w:asciiTheme="minorHAnsi" w:eastAsia="Baskerville Old Face" w:hAnsiTheme="minorHAnsi" w:cstheme="minorHAnsi"/>
            <w:sz w:val="22"/>
            <w:szCs w:val="22"/>
            <w:u w:val="single" w:color="000000"/>
          </w:rPr>
          <w:t>h@aol.c</w:t>
        </w:r>
        <w:r w:rsidRPr="00CD4E3C">
          <w:rPr>
            <w:rFonts w:asciiTheme="minorHAnsi" w:eastAsia="Baskerville Old Face" w:hAnsiTheme="minorHAnsi" w:cstheme="minorHAnsi"/>
            <w:spacing w:val="-1"/>
            <w:sz w:val="22"/>
            <w:szCs w:val="22"/>
            <w:u w:val="single" w:color="000000"/>
          </w:rPr>
          <w:t>o</w:t>
        </w:r>
        <w:r w:rsidRPr="00CD4E3C">
          <w:rPr>
            <w:rFonts w:asciiTheme="minorHAnsi" w:eastAsia="Baskerville Old Face" w:hAnsiTheme="minorHAnsi" w:cstheme="minorHAnsi"/>
            <w:sz w:val="22"/>
            <w:szCs w:val="22"/>
            <w:u w:val="single" w:color="000000"/>
          </w:rPr>
          <w:t>m</w:t>
        </w:r>
      </w:hyperlink>
    </w:p>
    <w:p w14:paraId="4998AF56" w14:textId="77777777" w:rsidR="00B15235" w:rsidRPr="00CD4E3C" w:rsidRDefault="00B15235" w:rsidP="00CD4E3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18B51CF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58CE2453" w14:textId="77777777" w:rsidR="00B15235" w:rsidRPr="00CD4E3C" w:rsidRDefault="00EB6347" w:rsidP="00CD4E3C">
      <w:pPr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John Ford (Friend)</w:t>
      </w:r>
    </w:p>
    <w:p w14:paraId="775471D8" w14:textId="77777777" w:rsidR="00B15235" w:rsidRPr="00CD4E3C" w:rsidRDefault="00EB6347" w:rsidP="00CD4E3C">
      <w:pPr>
        <w:spacing w:before="45"/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41 Front Street</w:t>
      </w:r>
    </w:p>
    <w:p w14:paraId="7DA07422" w14:textId="77777777" w:rsidR="00B15235" w:rsidRPr="00CD4E3C" w:rsidRDefault="00EB6347" w:rsidP="00CD4E3C">
      <w:pPr>
        <w:spacing w:before="5"/>
        <w:ind w:left="120" w:right="6403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Dix Hill</w:t>
      </w:r>
      <w:r w:rsidRPr="00CD4E3C">
        <w:rPr>
          <w:rFonts w:asciiTheme="minorHAnsi" w:eastAsia="Baskerville Old Face" w:hAnsiTheme="minorHAnsi" w:cstheme="minorHAnsi"/>
          <w:spacing w:val="-2"/>
          <w:sz w:val="22"/>
          <w:szCs w:val="22"/>
        </w:rPr>
        <w:t>s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, NY</w:t>
      </w:r>
      <w:r w:rsidRPr="00CD4E3C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11553 (516) 888-8888 </w:t>
      </w:r>
      <w:hyperlink r:id="rId27">
        <w:r w:rsidRPr="00CD4E3C">
          <w:rPr>
            <w:rFonts w:asciiTheme="minorHAnsi" w:eastAsia="Baskerville Old Face" w:hAnsiTheme="minorHAnsi" w:cstheme="minorHAnsi"/>
            <w:sz w:val="22"/>
            <w:szCs w:val="22"/>
            <w:u w:val="single" w:color="000000"/>
          </w:rPr>
          <w:t>johnford@msn.com</w:t>
        </w:r>
      </w:hyperlink>
    </w:p>
    <w:p w14:paraId="0F94488C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46AFD0A4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61E3FCBE" w14:textId="77777777" w:rsidR="00B15235" w:rsidRPr="00CD4E3C" w:rsidRDefault="00EB6347" w:rsidP="00CD4E3C">
      <w:pPr>
        <w:spacing w:before="60"/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Professional</w:t>
      </w:r>
    </w:p>
    <w:p w14:paraId="0263E4B6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4D49CBDE" w14:textId="77777777" w:rsidR="00B15235" w:rsidRPr="00CD4E3C" w:rsidRDefault="00B15235" w:rsidP="00CD4E3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31EF4DF" w14:textId="77777777" w:rsidR="00B15235" w:rsidRPr="00CD4E3C" w:rsidRDefault="00EB6347" w:rsidP="00CD4E3C">
      <w:pPr>
        <w:ind w:left="120" w:right="5896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Jane Milford (Employer) Merrill Lynch</w:t>
      </w:r>
    </w:p>
    <w:p w14:paraId="75A4C4BB" w14:textId="77777777" w:rsidR="00B15235" w:rsidRPr="00CD4E3C" w:rsidRDefault="00EB6347" w:rsidP="00CD4E3C">
      <w:pPr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225 </w:t>
      </w:r>
      <w:r w:rsidRPr="00CD4E3C">
        <w:rPr>
          <w:rFonts w:asciiTheme="minorHAnsi" w:eastAsia="Baskerville Old Face" w:hAnsiTheme="minorHAnsi" w:cstheme="minorHAnsi"/>
          <w:sz w:val="22"/>
          <w:szCs w:val="22"/>
        </w:rPr>
        <w:t>Broadway</w:t>
      </w:r>
    </w:p>
    <w:p w14:paraId="4D1C4334" w14:textId="77777777" w:rsidR="00B15235" w:rsidRPr="00CD4E3C" w:rsidRDefault="00EB6347" w:rsidP="00CD4E3C">
      <w:pPr>
        <w:spacing w:before="6"/>
        <w:ind w:left="120" w:right="6246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New York, NY 11001 (212) 333-3333 </w:t>
      </w:r>
      <w:hyperlink r:id="rId28">
        <w:r w:rsidRPr="00CD4E3C">
          <w:rPr>
            <w:rFonts w:asciiTheme="minorHAnsi" w:eastAsia="Baskerville Old Face" w:hAnsiTheme="minorHAnsi" w:cstheme="minorHAnsi"/>
            <w:sz w:val="22"/>
            <w:szCs w:val="22"/>
            <w:u w:val="single" w:color="000000"/>
          </w:rPr>
          <w:t>jm@merrilllyn</w:t>
        </w:r>
        <w:r w:rsidRPr="00CD4E3C">
          <w:rPr>
            <w:rFonts w:asciiTheme="minorHAnsi" w:eastAsia="Baskerville Old Face" w:hAnsiTheme="minorHAnsi" w:cstheme="minorHAnsi"/>
            <w:spacing w:val="-1"/>
            <w:sz w:val="22"/>
            <w:szCs w:val="22"/>
            <w:u w:val="single" w:color="000000"/>
          </w:rPr>
          <w:t>c</w:t>
        </w:r>
        <w:r w:rsidRPr="00CD4E3C">
          <w:rPr>
            <w:rFonts w:asciiTheme="minorHAnsi" w:eastAsia="Baskerville Old Face" w:hAnsiTheme="minorHAnsi" w:cstheme="minorHAnsi"/>
            <w:sz w:val="22"/>
            <w:szCs w:val="22"/>
            <w:u w:val="single" w:color="000000"/>
          </w:rPr>
          <w:t>h.</w:t>
        </w:r>
        <w:r w:rsidRPr="00CD4E3C">
          <w:rPr>
            <w:rFonts w:asciiTheme="minorHAnsi" w:eastAsia="Baskerville Old Face" w:hAnsiTheme="minorHAnsi" w:cstheme="minorHAnsi"/>
            <w:spacing w:val="-1"/>
            <w:sz w:val="22"/>
            <w:szCs w:val="22"/>
            <w:u w:val="single" w:color="000000"/>
          </w:rPr>
          <w:t>c</w:t>
        </w:r>
        <w:r w:rsidRPr="00CD4E3C">
          <w:rPr>
            <w:rFonts w:asciiTheme="minorHAnsi" w:eastAsia="Baskerville Old Face" w:hAnsiTheme="minorHAnsi" w:cstheme="minorHAnsi"/>
            <w:sz w:val="22"/>
            <w:szCs w:val="22"/>
            <w:u w:val="single" w:color="000000"/>
          </w:rPr>
          <w:t>om</w:t>
        </w:r>
      </w:hyperlink>
    </w:p>
    <w:p w14:paraId="504AF2BD" w14:textId="77777777" w:rsidR="00B15235" w:rsidRPr="00CD4E3C" w:rsidRDefault="00B15235" w:rsidP="00CD4E3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64F161F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03109ED3" w14:textId="77777777" w:rsidR="00B15235" w:rsidRPr="00CD4E3C" w:rsidRDefault="00EB6347" w:rsidP="00CD4E3C">
      <w:pPr>
        <w:spacing w:before="60"/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Academic</w:t>
      </w:r>
    </w:p>
    <w:p w14:paraId="2FA9A5EC" w14:textId="77777777" w:rsidR="00B15235" w:rsidRPr="00CD4E3C" w:rsidRDefault="00B15235" w:rsidP="00CD4E3C">
      <w:pPr>
        <w:rPr>
          <w:rFonts w:asciiTheme="minorHAnsi" w:hAnsiTheme="minorHAnsi" w:cstheme="minorHAnsi"/>
          <w:sz w:val="22"/>
          <w:szCs w:val="22"/>
        </w:rPr>
      </w:pPr>
    </w:p>
    <w:p w14:paraId="1A4F1B17" w14:textId="77777777" w:rsidR="00B15235" w:rsidRPr="00CD4E3C" w:rsidRDefault="00B15235" w:rsidP="00CD4E3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7CF0F5B" w14:textId="77777777" w:rsidR="00B15235" w:rsidRPr="00CD4E3C" w:rsidRDefault="00EB6347" w:rsidP="00CD4E3C">
      <w:pPr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Prof. Frank Martin</w:t>
      </w:r>
    </w:p>
    <w:p w14:paraId="0D8CF346" w14:textId="77777777" w:rsidR="00B15235" w:rsidRPr="00CD4E3C" w:rsidRDefault="00EB6347" w:rsidP="00CD4E3C">
      <w:pPr>
        <w:spacing w:before="45"/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Mercy College</w:t>
      </w:r>
    </w:p>
    <w:p w14:paraId="735D7667" w14:textId="77777777" w:rsidR="00B15235" w:rsidRPr="00CD4E3C" w:rsidRDefault="00EB6347" w:rsidP="00CD4E3C">
      <w:pPr>
        <w:spacing w:before="45"/>
        <w:ind w:left="120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>555 Broadway</w:t>
      </w:r>
    </w:p>
    <w:p w14:paraId="6394538A" w14:textId="77777777" w:rsidR="00B15235" w:rsidRPr="00CD4E3C" w:rsidRDefault="00EB6347" w:rsidP="00CD4E3C">
      <w:pPr>
        <w:spacing w:before="45"/>
        <w:ind w:left="120" w:right="5951"/>
        <w:rPr>
          <w:rFonts w:asciiTheme="minorHAnsi" w:eastAsia="Baskerville Old Face" w:hAnsiTheme="minorHAnsi" w:cstheme="minorHAnsi"/>
          <w:sz w:val="22"/>
          <w:szCs w:val="22"/>
        </w:rPr>
      </w:pPr>
      <w:r w:rsidRPr="00CD4E3C">
        <w:rPr>
          <w:rFonts w:asciiTheme="minorHAnsi" w:eastAsia="Baskerville Old Face" w:hAnsiTheme="minorHAnsi" w:cstheme="minorHAnsi"/>
          <w:sz w:val="22"/>
          <w:szCs w:val="22"/>
        </w:rPr>
        <w:t xml:space="preserve">Dobbs Ferry, NY 10550 (914) 674-6740 </w:t>
      </w:r>
      <w:hyperlink r:id="rId29">
        <w:r w:rsidRPr="00CD4E3C">
          <w:rPr>
            <w:rFonts w:asciiTheme="minorHAnsi" w:eastAsia="Baskerville Old Face" w:hAnsiTheme="minorHAnsi" w:cstheme="minorHAnsi"/>
            <w:sz w:val="22"/>
            <w:szCs w:val="22"/>
            <w:u w:val="single" w:color="000000"/>
          </w:rPr>
          <w:t>fra</w:t>
        </w:r>
        <w:r w:rsidRPr="00CD4E3C">
          <w:rPr>
            <w:rFonts w:asciiTheme="minorHAnsi" w:eastAsia="Baskerville Old Face" w:hAnsiTheme="minorHAnsi" w:cstheme="minorHAnsi"/>
            <w:sz w:val="22"/>
            <w:szCs w:val="22"/>
            <w:u w:val="single" w:color="000000"/>
          </w:rPr>
          <w:t>n</w:t>
        </w:r>
        <w:r w:rsidRPr="00CD4E3C">
          <w:rPr>
            <w:rFonts w:asciiTheme="minorHAnsi" w:eastAsia="Baskerville Old Face" w:hAnsiTheme="minorHAnsi" w:cstheme="minorHAnsi"/>
            <w:spacing w:val="-1"/>
            <w:sz w:val="22"/>
            <w:szCs w:val="22"/>
            <w:u w:val="single" w:color="000000"/>
          </w:rPr>
          <w:t>k</w:t>
        </w:r>
        <w:r w:rsidRPr="00CD4E3C">
          <w:rPr>
            <w:rFonts w:asciiTheme="minorHAnsi" w:eastAsia="Baskerville Old Face" w:hAnsiTheme="minorHAnsi" w:cstheme="minorHAnsi"/>
            <w:spacing w:val="1"/>
            <w:sz w:val="22"/>
            <w:szCs w:val="22"/>
            <w:u w:val="single" w:color="000000"/>
          </w:rPr>
          <w:t>m</w:t>
        </w:r>
        <w:r w:rsidRPr="00CD4E3C">
          <w:rPr>
            <w:rFonts w:asciiTheme="minorHAnsi" w:eastAsia="Baskerville Old Face" w:hAnsiTheme="minorHAnsi" w:cstheme="minorHAnsi"/>
            <w:sz w:val="22"/>
            <w:szCs w:val="22"/>
            <w:u w:val="single" w:color="000000"/>
          </w:rPr>
          <w:t>artin@m</w:t>
        </w:r>
        <w:r w:rsidRPr="00CD4E3C">
          <w:rPr>
            <w:rFonts w:asciiTheme="minorHAnsi" w:eastAsia="Baskerville Old Face" w:hAnsiTheme="minorHAnsi" w:cstheme="minorHAnsi"/>
            <w:spacing w:val="-1"/>
            <w:sz w:val="22"/>
            <w:szCs w:val="22"/>
            <w:u w:val="single" w:color="000000"/>
          </w:rPr>
          <w:t>e</w:t>
        </w:r>
        <w:r w:rsidRPr="00CD4E3C">
          <w:rPr>
            <w:rFonts w:asciiTheme="minorHAnsi" w:eastAsia="Baskerville Old Face" w:hAnsiTheme="minorHAnsi" w:cstheme="minorHAnsi"/>
            <w:sz w:val="22"/>
            <w:szCs w:val="22"/>
            <w:u w:val="single" w:color="000000"/>
          </w:rPr>
          <w:t>rcy.edu</w:t>
        </w:r>
      </w:hyperlink>
    </w:p>
    <w:sectPr w:rsidR="00B15235" w:rsidRPr="00CD4E3C">
      <w:headerReference w:type="default" r:id="rId30"/>
      <w:pgSz w:w="12240" w:h="15840"/>
      <w:pgMar w:top="660" w:right="1720" w:bottom="280" w:left="13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B1D17" w14:textId="77777777" w:rsidR="00EB6347" w:rsidRDefault="00EB6347">
      <w:r>
        <w:separator/>
      </w:r>
    </w:p>
  </w:endnote>
  <w:endnote w:type="continuationSeparator" w:id="0">
    <w:p w14:paraId="44A200AC" w14:textId="77777777" w:rsidR="00EB6347" w:rsidRDefault="00EB6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4274C" w14:textId="77777777" w:rsidR="00EB6347" w:rsidRDefault="00EB6347">
      <w:r>
        <w:separator/>
      </w:r>
    </w:p>
  </w:footnote>
  <w:footnote w:type="continuationSeparator" w:id="0">
    <w:p w14:paraId="23059751" w14:textId="77777777" w:rsidR="00EB6347" w:rsidRDefault="00EB6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D243D" w14:textId="77777777" w:rsidR="00B15235" w:rsidRDefault="00EB6347">
    <w:pPr>
      <w:spacing w:line="200" w:lineRule="exact"/>
    </w:pPr>
    <w:r>
      <w:pict w14:anchorId="6789FAD7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75.65pt;margin-top:146.6pt;width:60.6pt;height:18pt;z-index:-251661312;mso-position-horizontal-relative:page;mso-position-vertical-relative:page" filled="f" stroked="f">
          <v:textbox inset="0,0,0,0">
            <w:txbxContent>
              <w:p w14:paraId="1C156219" w14:textId="77777777" w:rsidR="00B15235" w:rsidRDefault="00EB6347">
                <w:pPr>
                  <w:spacing w:before="20"/>
                  <w:ind w:left="20" w:right="-48"/>
                  <w:rPr>
                    <w:rFonts w:ascii="Baskerville Old Face" w:eastAsia="Baskerville Old Face" w:hAnsi="Baskerville Old Face" w:cs="Baskerville Old Face"/>
                    <w:sz w:val="32"/>
                    <w:szCs w:val="32"/>
                  </w:rPr>
                </w:pPr>
                <w:r>
                  <w:rPr>
                    <w:rFonts w:ascii="Baskerville Old Face" w:eastAsia="Baskerville Old Face" w:hAnsi="Baskerville Old Face" w:cs="Baskerville Old Face"/>
                    <w:sz w:val="32"/>
                    <w:szCs w:val="32"/>
                  </w:rPr>
                  <w:t>Section 2</w:t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BA0BB" w14:textId="77777777" w:rsidR="00B15235" w:rsidRDefault="00B15235">
    <w:pPr>
      <w:spacing w:line="0" w:lineRule="atLeast"/>
      <w:rPr>
        <w:sz w:val="0"/>
        <w:szCs w:val="0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896C6" w14:textId="77777777" w:rsidR="00B15235" w:rsidRDefault="00EB6347">
    <w:pPr>
      <w:spacing w:line="200" w:lineRule="exact"/>
    </w:pPr>
    <w:r>
      <w:pict w14:anchorId="000006E6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1pt;margin-top:152.9pt;width:68pt;height:21pt;z-index:-251656192;mso-position-horizontal-relative:page;mso-position-vertical-relative:page" filled="f" stroked="f">
          <v:textbox inset="0,0,0,0">
            <w:txbxContent>
              <w:p w14:paraId="6071D4E0" w14:textId="77777777" w:rsidR="00B15235" w:rsidRDefault="00EB6347">
                <w:pPr>
                  <w:spacing w:before="20"/>
                  <w:ind w:left="20" w:right="-57"/>
                  <w:rPr>
                    <w:rFonts w:ascii="Baskerville Old Face" w:eastAsia="Baskerville Old Face" w:hAnsi="Baskerville Old Face" w:cs="Baskerville Old Face"/>
                    <w:sz w:val="38"/>
                    <w:szCs w:val="38"/>
                  </w:rPr>
                </w:pPr>
                <w:r>
                  <w:rPr>
                    <w:rFonts w:ascii="Baskerville Old Face" w:eastAsia="Baskerville Old Face" w:hAnsi="Baskerville Old Face" w:cs="Baskerville Old Face"/>
                    <w:w w:val="94"/>
                    <w:sz w:val="38"/>
                    <w:szCs w:val="38"/>
                  </w:rPr>
                  <w:t>Section</w:t>
                </w:r>
                <w:r>
                  <w:rPr>
                    <w:rFonts w:ascii="Baskerville Old Face" w:eastAsia="Baskerville Old Face" w:hAnsi="Baskerville Old Face" w:cs="Baskerville Old Face"/>
                    <w:spacing w:val="1"/>
                    <w:w w:val="94"/>
                    <w:sz w:val="38"/>
                    <w:szCs w:val="38"/>
                  </w:rPr>
                  <w:t xml:space="preserve"> </w:t>
                </w:r>
                <w:r>
                  <w:rPr>
                    <w:rFonts w:ascii="Baskerville Old Face" w:eastAsia="Baskerville Old Face" w:hAnsi="Baskerville Old Face" w:cs="Baskerville Old Face"/>
                    <w:sz w:val="38"/>
                    <w:szCs w:val="3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3B9E1" w14:textId="77777777" w:rsidR="00B15235" w:rsidRDefault="00B15235">
    <w:pPr>
      <w:spacing w:line="0" w:lineRule="atLeast"/>
      <w:rPr>
        <w:sz w:val="0"/>
        <w:szCs w:val="0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B0433" w14:textId="77777777" w:rsidR="00B15235" w:rsidRDefault="00B15235">
    <w:pPr>
      <w:spacing w:line="0" w:lineRule="atLeast"/>
      <w:rPr>
        <w:sz w:val="0"/>
        <w:szCs w:val="0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F98CD" w14:textId="77777777" w:rsidR="00B15235" w:rsidRDefault="00B15235">
    <w:pPr>
      <w:spacing w:line="0" w:lineRule="atLeast"/>
      <w:rPr>
        <w:sz w:val="0"/>
        <w:szCs w:val="0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87C7C" w14:textId="77777777" w:rsidR="00B15235" w:rsidRDefault="00B15235">
    <w:pPr>
      <w:spacing w:line="0" w:lineRule="atLeast"/>
      <w:rPr>
        <w:sz w:val="0"/>
        <w:szCs w:val="0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74115" w14:textId="77777777" w:rsidR="00B15235" w:rsidRDefault="00B15235">
    <w:pPr>
      <w:spacing w:line="0" w:lineRule="atLeast"/>
      <w:rPr>
        <w:sz w:val="0"/>
        <w:szCs w:val="0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C9745" w14:textId="77777777" w:rsidR="00B15235" w:rsidRDefault="00B15235">
    <w:pPr>
      <w:spacing w:line="0" w:lineRule="atLeast"/>
      <w:rPr>
        <w:sz w:val="0"/>
        <w:szCs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01620" w14:textId="77777777" w:rsidR="00B15235" w:rsidRDefault="00B15235">
    <w:pPr>
      <w:spacing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3F9F2" w14:textId="77777777" w:rsidR="00B15235" w:rsidRDefault="00EB6347">
    <w:pPr>
      <w:spacing w:line="200" w:lineRule="exact"/>
    </w:pPr>
    <w:r>
      <w:pict w14:anchorId="3368EE36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72pt;margin-top:158.25pt;width:68pt;height:20pt;z-index:-251660288;mso-position-horizontal-relative:page;mso-position-vertical-relative:page" filled="f" stroked="f">
          <v:textbox inset="0,0,0,0">
            <w:txbxContent>
              <w:p w14:paraId="599276B6" w14:textId="77777777" w:rsidR="00B15235" w:rsidRDefault="00EB6347">
                <w:pPr>
                  <w:spacing w:before="20"/>
                  <w:ind w:left="20" w:right="-54"/>
                  <w:rPr>
                    <w:rFonts w:ascii="Baskerville Old Face" w:eastAsia="Baskerville Old Face" w:hAnsi="Baskerville Old Face" w:cs="Baskerville Old Face"/>
                    <w:sz w:val="36"/>
                    <w:szCs w:val="36"/>
                  </w:rPr>
                </w:pPr>
                <w:r>
                  <w:rPr>
                    <w:rFonts w:ascii="Baskerville Old Face" w:eastAsia="Baskerville Old Face" w:hAnsi="Baskerville Old Face" w:cs="Baskerville Old Face"/>
                    <w:sz w:val="36"/>
                    <w:szCs w:val="36"/>
                  </w:rPr>
                  <w:t>Section 3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A7D5F" w14:textId="77777777" w:rsidR="00B15235" w:rsidRDefault="00B15235">
    <w:pPr>
      <w:spacing w:line="0" w:lineRule="atLeast"/>
      <w:rPr>
        <w:sz w:val="0"/>
        <w:szCs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CC00E" w14:textId="77777777" w:rsidR="00B15235" w:rsidRDefault="00EB6347">
    <w:pPr>
      <w:spacing w:line="200" w:lineRule="exact"/>
    </w:pPr>
    <w:r>
      <w:pict w14:anchorId="5B875ADE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75.65pt;margin-top:146.6pt;width:60.6pt;height:18pt;z-index:-251659264;mso-position-horizontal-relative:page;mso-position-vertical-relative:page" filled="f" stroked="f">
          <v:textbox inset="0,0,0,0">
            <w:txbxContent>
              <w:p w14:paraId="6E3BDD80" w14:textId="77777777" w:rsidR="00B15235" w:rsidRDefault="00EB6347">
                <w:pPr>
                  <w:spacing w:before="20"/>
                  <w:ind w:left="20" w:right="-48"/>
                  <w:rPr>
                    <w:rFonts w:ascii="Baskerville Old Face" w:eastAsia="Baskerville Old Face" w:hAnsi="Baskerville Old Face" w:cs="Baskerville Old Face"/>
                    <w:sz w:val="32"/>
                    <w:szCs w:val="32"/>
                  </w:rPr>
                </w:pPr>
                <w:r>
                  <w:rPr>
                    <w:rFonts w:ascii="Baskerville Old Face" w:eastAsia="Baskerville Old Face" w:hAnsi="Baskerville Old Face" w:cs="Baskerville Old Face"/>
                    <w:sz w:val="32"/>
                    <w:szCs w:val="32"/>
                  </w:rPr>
                  <w:t>Section 4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6EF28" w14:textId="77777777" w:rsidR="00B15235" w:rsidRDefault="00B15235">
    <w:pPr>
      <w:spacing w:line="0" w:lineRule="atLeast"/>
      <w:rPr>
        <w:sz w:val="0"/>
        <w:szCs w:val="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79A1A" w14:textId="77777777" w:rsidR="00B15235" w:rsidRDefault="00EB6347">
    <w:pPr>
      <w:spacing w:line="200" w:lineRule="exact"/>
    </w:pPr>
    <w:r>
      <w:pict w14:anchorId="72B5DAE6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84.65pt;margin-top:146.6pt;width:60.6pt;height:18pt;z-index:-251658240;mso-position-horizontal-relative:page;mso-position-vertical-relative:page" filled="f" stroked="f">
          <v:textbox inset="0,0,0,0">
            <w:txbxContent>
              <w:p w14:paraId="5A697917" w14:textId="77777777" w:rsidR="00B15235" w:rsidRDefault="00EB6347">
                <w:pPr>
                  <w:spacing w:before="20"/>
                  <w:ind w:left="20" w:right="-48"/>
                  <w:rPr>
                    <w:rFonts w:ascii="Baskerville Old Face" w:eastAsia="Baskerville Old Face" w:hAnsi="Baskerville Old Face" w:cs="Baskerville Old Face"/>
                    <w:sz w:val="32"/>
                    <w:szCs w:val="32"/>
                  </w:rPr>
                </w:pPr>
                <w:r>
                  <w:rPr>
                    <w:rFonts w:ascii="Baskerville Old Face" w:eastAsia="Baskerville Old Face" w:hAnsi="Baskerville Old Face" w:cs="Baskerville Old Face"/>
                    <w:sz w:val="32"/>
                    <w:szCs w:val="32"/>
                  </w:rPr>
                  <w:t>Section 5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76C6B" w14:textId="77777777" w:rsidR="00B15235" w:rsidRDefault="00B15235">
    <w:pPr>
      <w:spacing w:line="0" w:lineRule="atLeast"/>
      <w:rPr>
        <w:sz w:val="0"/>
        <w:szCs w:val="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8EC33" w14:textId="77777777" w:rsidR="00B15235" w:rsidRDefault="00EB6347">
    <w:pPr>
      <w:spacing w:line="200" w:lineRule="exact"/>
    </w:pPr>
    <w:r>
      <w:pict w14:anchorId="459BAB1B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1pt;margin-top:160.5pt;width:68pt;height:20pt;z-index:-251657216;mso-position-horizontal-relative:page;mso-position-vertical-relative:page" filled="f" stroked="f">
          <v:textbox inset="0,0,0,0">
            <w:txbxContent>
              <w:p w14:paraId="00442C1F" w14:textId="77777777" w:rsidR="00B15235" w:rsidRDefault="00EB6347">
                <w:pPr>
                  <w:spacing w:before="20"/>
                  <w:ind w:left="20" w:right="-54"/>
                  <w:rPr>
                    <w:rFonts w:ascii="Baskerville Old Face" w:eastAsia="Baskerville Old Face" w:hAnsi="Baskerville Old Face" w:cs="Baskerville Old Face"/>
                    <w:sz w:val="36"/>
                    <w:szCs w:val="36"/>
                  </w:rPr>
                </w:pPr>
                <w:r>
                  <w:rPr>
                    <w:rFonts w:ascii="Baskerville Old Face" w:eastAsia="Baskerville Old Face" w:hAnsi="Baskerville Old Face" w:cs="Baskerville Old Face"/>
                    <w:sz w:val="36"/>
                    <w:szCs w:val="36"/>
                  </w:rPr>
                  <w:t>Section 6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B54B44"/>
    <w:multiLevelType w:val="multilevel"/>
    <w:tmpl w:val="6B02967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235"/>
    <w:rsid w:val="00B15235"/>
    <w:rsid w:val="00CD4E3C"/>
    <w:rsid w:val="00EB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47F100FC"/>
  <w15:docId w15:val="{707D483B-D237-446A-B800-5AE71417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yperlink" Target="mailto:ith@yahoo.com" TargetMode="External"/><Relationship Id="rId26" Type="http://schemas.openxmlformats.org/officeDocument/2006/relationships/hyperlink" Target="mailto:marysmith@aol.com" TargetMode="External"/><Relationship Id="rId3" Type="http://schemas.openxmlformats.org/officeDocument/2006/relationships/settings" Target="settings.xml"/><Relationship Id="rId21" Type="http://schemas.openxmlformats.org/officeDocument/2006/relationships/header" Target="header12.xml"/><Relationship Id="rId7" Type="http://schemas.openxmlformats.org/officeDocument/2006/relationships/image" Target="media/image1.jpeg"/><Relationship Id="rId12" Type="http://schemas.openxmlformats.org/officeDocument/2006/relationships/header" Target="header5.xml"/><Relationship Id="rId17" Type="http://schemas.openxmlformats.org/officeDocument/2006/relationships/hyperlink" Target="mailto:msmith@yahoo.com" TargetMode="External"/><Relationship Id="rId25" Type="http://schemas.openxmlformats.org/officeDocument/2006/relationships/header" Target="header16.xml"/><Relationship Id="rId2" Type="http://schemas.openxmlformats.org/officeDocument/2006/relationships/styles" Target="styles.xml"/><Relationship Id="rId16" Type="http://schemas.openxmlformats.org/officeDocument/2006/relationships/header" Target="header9.xml"/><Relationship Id="rId20" Type="http://schemas.openxmlformats.org/officeDocument/2006/relationships/header" Target="header11.xml"/><Relationship Id="rId29" Type="http://schemas.openxmlformats.org/officeDocument/2006/relationships/hyperlink" Target="mailto:frankmartin@mercy.ed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24" Type="http://schemas.openxmlformats.org/officeDocument/2006/relationships/header" Target="header15.xm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8.xml"/><Relationship Id="rId23" Type="http://schemas.openxmlformats.org/officeDocument/2006/relationships/header" Target="header14.xml"/><Relationship Id="rId28" Type="http://schemas.openxmlformats.org/officeDocument/2006/relationships/hyperlink" Target="mailto:jm@merrilllynch.com" TargetMode="External"/><Relationship Id="rId10" Type="http://schemas.openxmlformats.org/officeDocument/2006/relationships/header" Target="header3.xml"/><Relationship Id="rId19" Type="http://schemas.openxmlformats.org/officeDocument/2006/relationships/header" Target="header10.xm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header" Target="header13.xml"/><Relationship Id="rId27" Type="http://schemas.openxmlformats.org/officeDocument/2006/relationships/hyperlink" Target="mailto:johnford@msn.com" TargetMode="External"/><Relationship Id="rId30" Type="http://schemas.openxmlformats.org/officeDocument/2006/relationships/header" Target="header1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2180</Words>
  <Characters>12428</Characters>
  <Application>Microsoft Office Word</Application>
  <DocSecurity>0</DocSecurity>
  <Lines>103</Lines>
  <Paragraphs>29</Paragraphs>
  <ScaleCrop>false</ScaleCrop>
  <Company/>
  <LinksUpToDate>false</LinksUpToDate>
  <CharactersWithSpaces>14579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2021-06-11T14:22:00Z</dcterms:created>
  <dcterms:modified xsi:type="dcterms:W3CDTF">2021-06-11T14:27:00Z</dcterms:modified>
</cp:coreProperties>
</file>